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A96552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8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C12D6C">
              <w:t>19.06.2014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C12D6C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C12D6C">
              <w:t>1157</w:t>
            </w:r>
            <w:r w:rsidRPr="00360CF1">
              <w:t xml:space="preserve">          </w:t>
            </w:r>
          </w:p>
        </w:tc>
      </w:tr>
    </w:tbl>
    <w:p w:rsidR="00BD2690" w:rsidRDefault="00BD2690" w:rsidP="001876A9">
      <w:pPr>
        <w:pStyle w:val="22"/>
        <w:spacing w:after="0" w:line="240" w:lineRule="auto"/>
        <w:ind w:firstLine="709"/>
        <w:jc w:val="both"/>
      </w:pPr>
    </w:p>
    <w:p w:rsidR="001876A9" w:rsidRPr="001876A9" w:rsidRDefault="001876A9" w:rsidP="001876A9">
      <w:pPr>
        <w:pStyle w:val="22"/>
        <w:spacing w:after="0" w:line="240" w:lineRule="auto"/>
        <w:ind w:firstLine="709"/>
        <w:jc w:val="both"/>
      </w:pPr>
    </w:p>
    <w:p w:rsidR="001876A9" w:rsidRPr="001876A9" w:rsidRDefault="001876A9" w:rsidP="00D61619">
      <w:pPr>
        <w:ind w:right="5669"/>
        <w:jc w:val="both"/>
      </w:pPr>
      <w:r w:rsidRPr="001876A9">
        <w:t>О внесении изменений в пост</w:t>
      </w:r>
      <w:r w:rsidRPr="001876A9">
        <w:t>а</w:t>
      </w:r>
      <w:r w:rsidRPr="001876A9">
        <w:t>новление администрации района от 02.12.2013 № 2553 «Об у</w:t>
      </w:r>
      <w:r w:rsidRPr="001876A9">
        <w:t>т</w:t>
      </w:r>
      <w:r w:rsidRPr="001876A9">
        <w:t>верждении муниципальной пр</w:t>
      </w:r>
      <w:r w:rsidRPr="001876A9">
        <w:t>о</w:t>
      </w:r>
      <w:r w:rsidRPr="001876A9">
        <w:t>граммы «Развитие жилищно-коммунального комплекса и п</w:t>
      </w:r>
      <w:r w:rsidRPr="001876A9">
        <w:t>о</w:t>
      </w:r>
      <w:r w:rsidRPr="001876A9">
        <w:t>вышение энергетической эффе</w:t>
      </w:r>
      <w:r w:rsidRPr="001876A9">
        <w:t>к</w:t>
      </w:r>
      <w:r w:rsidRPr="001876A9">
        <w:t>тивности в Нижневартовском районе на 2014−2020 годы»</w:t>
      </w:r>
    </w:p>
    <w:p w:rsidR="001876A9" w:rsidRDefault="001876A9" w:rsidP="001876A9">
      <w:pPr>
        <w:ind w:firstLine="709"/>
        <w:jc w:val="both"/>
      </w:pPr>
    </w:p>
    <w:p w:rsidR="00D61619" w:rsidRPr="001876A9" w:rsidRDefault="00D61619" w:rsidP="001876A9">
      <w:pPr>
        <w:ind w:firstLine="709"/>
        <w:jc w:val="both"/>
      </w:pPr>
    </w:p>
    <w:p w:rsidR="001876A9" w:rsidRPr="001876A9" w:rsidRDefault="001876A9" w:rsidP="001B24C5">
      <w:pPr>
        <w:ind w:firstLine="709"/>
        <w:jc w:val="both"/>
      </w:pPr>
      <w:r w:rsidRPr="001876A9">
        <w:t>В соответствии со статьей 179 Бюджетного кодекса Российской Федер</w:t>
      </w:r>
      <w:r w:rsidRPr="001876A9">
        <w:t>а</w:t>
      </w:r>
      <w:r w:rsidRPr="001876A9">
        <w:t xml:space="preserve">ции, руководствуясь постановлением администрации района от 05.08.2013 </w:t>
      </w:r>
      <w:r w:rsidR="001B24C5">
        <w:t xml:space="preserve">             </w:t>
      </w:r>
      <w:r w:rsidRPr="001876A9">
        <w:t>№ 1663 «О муниципальных программах Нижневартовского района», с целью уточнения объемов финансирования и мероприятий муниципальной програ</w:t>
      </w:r>
      <w:r w:rsidRPr="001876A9">
        <w:t>м</w:t>
      </w:r>
      <w:r w:rsidRPr="001876A9">
        <w:t>мы:</w:t>
      </w:r>
    </w:p>
    <w:p w:rsidR="00D61619" w:rsidRDefault="00D61619" w:rsidP="001B24C5">
      <w:pPr>
        <w:ind w:firstLine="709"/>
        <w:jc w:val="both"/>
      </w:pPr>
    </w:p>
    <w:p w:rsidR="001876A9" w:rsidRPr="001876A9" w:rsidRDefault="001876A9" w:rsidP="001876A9">
      <w:pPr>
        <w:ind w:firstLine="709"/>
        <w:jc w:val="both"/>
      </w:pPr>
      <w:r w:rsidRPr="001876A9">
        <w:t xml:space="preserve">1. Внести изменения в постановление администрации района </w:t>
      </w:r>
      <w:r w:rsidR="00E13129">
        <w:t xml:space="preserve">                  </w:t>
      </w:r>
      <w:r w:rsidRPr="001876A9">
        <w:t>от 02.12.2013 № 2553 «Об утверждении муниципальной программы «Развитие жилищно-коммунального комплекса и повышение энергетической эффективн</w:t>
      </w:r>
      <w:r w:rsidRPr="001876A9">
        <w:t>о</w:t>
      </w:r>
      <w:r w:rsidRPr="001876A9">
        <w:t>сти в Нижневартовском районе на 2014−2020 годы»:</w:t>
      </w:r>
    </w:p>
    <w:p w:rsidR="001876A9" w:rsidRPr="001876A9" w:rsidRDefault="001876A9" w:rsidP="001876A9">
      <w:pPr>
        <w:ind w:firstLine="709"/>
        <w:jc w:val="both"/>
      </w:pPr>
      <w:r w:rsidRPr="001876A9">
        <w:t>1.1. Пункт 3 постановления изложить в новой редакции:</w:t>
      </w:r>
    </w:p>
    <w:p w:rsidR="001876A9" w:rsidRPr="001876A9" w:rsidRDefault="001876A9" w:rsidP="001876A9">
      <w:pPr>
        <w:ind w:firstLine="709"/>
        <w:jc w:val="both"/>
      </w:pPr>
      <w:r w:rsidRPr="001876A9">
        <w:t>«3. Определить общий объем финансирования муниципальной програ</w:t>
      </w:r>
      <w:r w:rsidRPr="001876A9">
        <w:t>м</w:t>
      </w:r>
      <w:r w:rsidRPr="001876A9">
        <w:t>мы за счет всех источников финансирования в сумме 889 143,49 тыс. руб</w:t>
      </w:r>
      <w:r w:rsidR="00D61619">
        <w:t>.</w:t>
      </w:r>
      <w:r w:rsidRPr="001876A9">
        <w:t>,                в том числе:</w:t>
      </w:r>
    </w:p>
    <w:p w:rsidR="001876A9" w:rsidRPr="001876A9" w:rsidRDefault="001876A9" w:rsidP="001876A9">
      <w:pPr>
        <w:ind w:firstLine="709"/>
        <w:jc w:val="both"/>
      </w:pPr>
      <w:r w:rsidRPr="001876A9">
        <w:t>за счет средств бюджета района –723762,19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за счет средств бюджета округа – 165 191,50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за счет средств бюджета поселений – 189,80 тыс. руб.».</w:t>
      </w:r>
    </w:p>
    <w:p w:rsidR="001876A9" w:rsidRPr="001876A9" w:rsidRDefault="001876A9" w:rsidP="001876A9">
      <w:pPr>
        <w:ind w:firstLine="709"/>
        <w:jc w:val="both"/>
      </w:pPr>
      <w:r w:rsidRPr="001876A9">
        <w:t>1.2. Раздел «Финансовое обеспечение муниципальной программы» Па</w:t>
      </w:r>
      <w:r w:rsidRPr="001876A9">
        <w:t>с</w:t>
      </w:r>
      <w:r w:rsidRPr="001876A9">
        <w:t>порта муниципальной программы изложить в новой редакции:</w:t>
      </w:r>
    </w:p>
    <w:p w:rsidR="001876A9" w:rsidRPr="001876A9" w:rsidRDefault="001876A9" w:rsidP="001876A9">
      <w:pPr>
        <w:ind w:firstLine="709"/>
        <w:jc w:val="both"/>
      </w:pPr>
      <w:r w:rsidRPr="001876A9">
        <w:t>«общий объем финансирования муниципальной программы в 2014–2020 годах составит 889 143,49 тыс. руб</w:t>
      </w:r>
      <w:r w:rsidR="00D61619">
        <w:t>.</w:t>
      </w:r>
      <w:r w:rsidRPr="001876A9">
        <w:t>, в том числе:</w:t>
      </w:r>
    </w:p>
    <w:p w:rsidR="001876A9" w:rsidRPr="001876A9" w:rsidRDefault="001876A9" w:rsidP="001876A9">
      <w:pPr>
        <w:ind w:firstLine="709"/>
        <w:jc w:val="both"/>
      </w:pPr>
      <w:r w:rsidRPr="001876A9">
        <w:lastRenderedPageBreak/>
        <w:t>в 2014 году – 445155,59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в 2015 году – 90 367,1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в 2016 году – 89 852,8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в 2017 году – 66 192,0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в 2018 году – 65 892,0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в 2019 году – 65 842,0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в 2020 году – 65 842,0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из них:</w:t>
      </w:r>
    </w:p>
    <w:p w:rsidR="001876A9" w:rsidRPr="001876A9" w:rsidRDefault="001876A9" w:rsidP="001876A9">
      <w:pPr>
        <w:ind w:firstLine="709"/>
        <w:jc w:val="both"/>
      </w:pPr>
      <w:r w:rsidRPr="001876A9">
        <w:t>за счет средств бюджета округа:</w:t>
      </w:r>
    </w:p>
    <w:p w:rsidR="001876A9" w:rsidRPr="001876A9" w:rsidRDefault="001876A9" w:rsidP="001876A9">
      <w:pPr>
        <w:ind w:firstLine="709"/>
        <w:jc w:val="both"/>
      </w:pPr>
      <w:r w:rsidRPr="001876A9">
        <w:t>в 2014 году – 69 183,6 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в 2015 году – 47 189,6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в 2016 году – 48 818,3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за счет средств бюджета района:</w:t>
      </w:r>
    </w:p>
    <w:p w:rsidR="001876A9" w:rsidRPr="001876A9" w:rsidRDefault="001876A9" w:rsidP="001876A9">
      <w:pPr>
        <w:ind w:firstLine="709"/>
        <w:jc w:val="both"/>
      </w:pPr>
      <w:r w:rsidRPr="001876A9">
        <w:t>в 2014 году – 375921,39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в 2015 году – 43 099,2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в 2016 году – 40 973,6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в 2017 году – 66 192,0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в 2018 году – 65 892,0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в 2019 году – 65 842,0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в 2020 году – 65 842,0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за счет средств бюджета поселений:</w:t>
      </w:r>
    </w:p>
    <w:p w:rsidR="001876A9" w:rsidRPr="001876A9" w:rsidRDefault="001876A9" w:rsidP="001876A9">
      <w:pPr>
        <w:ind w:firstLine="709"/>
        <w:jc w:val="both"/>
      </w:pPr>
      <w:r w:rsidRPr="001876A9">
        <w:t>в 2014 году – 50,6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в 2015 году – 78,3 тыс. руб.;</w:t>
      </w:r>
    </w:p>
    <w:p w:rsidR="001876A9" w:rsidRPr="001876A9" w:rsidRDefault="001876A9" w:rsidP="001876A9">
      <w:pPr>
        <w:ind w:firstLine="709"/>
        <w:jc w:val="both"/>
      </w:pPr>
      <w:r w:rsidRPr="001876A9">
        <w:t>в 2016 году – 60,9 тыс. руб.»</w:t>
      </w:r>
      <w:r w:rsidR="00D61619">
        <w:t>.</w:t>
      </w:r>
    </w:p>
    <w:p w:rsidR="001876A9" w:rsidRPr="001876A9" w:rsidRDefault="001876A9" w:rsidP="001876A9">
      <w:pPr>
        <w:ind w:firstLine="709"/>
        <w:jc w:val="both"/>
      </w:pPr>
      <w:r w:rsidRPr="001876A9">
        <w:t>1.3. Приложение 2 к муниципальной программе изложить в новой реда</w:t>
      </w:r>
      <w:r w:rsidRPr="001876A9">
        <w:t>к</w:t>
      </w:r>
      <w:r w:rsidR="00D61619">
        <w:t>ции</w:t>
      </w:r>
      <w:r w:rsidRPr="001876A9">
        <w:t xml:space="preserve"> согласно приложению.</w:t>
      </w:r>
    </w:p>
    <w:p w:rsidR="001876A9" w:rsidRPr="001876A9" w:rsidRDefault="001876A9" w:rsidP="001876A9">
      <w:pPr>
        <w:ind w:firstLine="709"/>
        <w:jc w:val="both"/>
      </w:pPr>
    </w:p>
    <w:p w:rsidR="001876A9" w:rsidRPr="001876A9" w:rsidRDefault="001876A9" w:rsidP="001876A9">
      <w:pPr>
        <w:ind w:firstLine="709"/>
        <w:jc w:val="both"/>
      </w:pPr>
      <w:r w:rsidRPr="001876A9">
        <w:t>2. Комитету экономики администрации района (Е.И. Шатских) внести изменения в Перечень муниципальных программ района на 2014–2020 годы.</w:t>
      </w:r>
    </w:p>
    <w:p w:rsidR="001876A9" w:rsidRPr="001876A9" w:rsidRDefault="001876A9" w:rsidP="001876A9">
      <w:pPr>
        <w:ind w:firstLine="709"/>
        <w:jc w:val="both"/>
      </w:pPr>
    </w:p>
    <w:p w:rsidR="001876A9" w:rsidRPr="001876A9" w:rsidRDefault="001876A9" w:rsidP="001876A9">
      <w:pPr>
        <w:ind w:firstLine="709"/>
        <w:jc w:val="both"/>
      </w:pPr>
      <w:r w:rsidRPr="001876A9">
        <w:t>3. Пресс-службе администрации района (А.Н. Королёва) опубликовать постановление в районной газете «Новости Приобья».</w:t>
      </w:r>
    </w:p>
    <w:p w:rsidR="001876A9" w:rsidRPr="001876A9" w:rsidRDefault="001876A9" w:rsidP="001876A9">
      <w:pPr>
        <w:ind w:firstLine="709"/>
        <w:jc w:val="both"/>
      </w:pPr>
    </w:p>
    <w:p w:rsidR="001876A9" w:rsidRPr="001876A9" w:rsidRDefault="00D61619" w:rsidP="001876A9">
      <w:pPr>
        <w:ind w:firstLine="709"/>
        <w:jc w:val="both"/>
      </w:pPr>
      <w:r>
        <w:t>4</w:t>
      </w:r>
      <w:r w:rsidR="001876A9" w:rsidRPr="001876A9">
        <w:t>. Постановление вступает в силу после его официального опубликов</w:t>
      </w:r>
      <w:r w:rsidR="001876A9" w:rsidRPr="001876A9">
        <w:t>а</w:t>
      </w:r>
      <w:r w:rsidR="001876A9" w:rsidRPr="001876A9">
        <w:t>ния.</w:t>
      </w:r>
    </w:p>
    <w:p w:rsidR="001876A9" w:rsidRPr="001876A9" w:rsidRDefault="001876A9" w:rsidP="001876A9">
      <w:pPr>
        <w:ind w:firstLine="709"/>
        <w:jc w:val="both"/>
      </w:pPr>
    </w:p>
    <w:p w:rsidR="001876A9" w:rsidRPr="001876A9" w:rsidRDefault="00D61619" w:rsidP="001876A9">
      <w:pPr>
        <w:ind w:firstLine="709"/>
        <w:jc w:val="both"/>
      </w:pPr>
      <w:r>
        <w:t>5</w:t>
      </w:r>
      <w:r w:rsidR="001876A9" w:rsidRPr="001876A9">
        <w:t>. Контроль за выполнением постановления возложить на заместителя главы администрации района по жилищно-коммунальному хозяйству и стро</w:t>
      </w:r>
      <w:r w:rsidR="001876A9" w:rsidRPr="001876A9">
        <w:t>и</w:t>
      </w:r>
      <w:r w:rsidR="001876A9" w:rsidRPr="001876A9">
        <w:t>тельству А.Ю. Бурылова.</w:t>
      </w:r>
    </w:p>
    <w:p w:rsidR="001876A9" w:rsidRDefault="001876A9" w:rsidP="001876A9">
      <w:pPr>
        <w:ind w:firstLine="709"/>
        <w:jc w:val="both"/>
      </w:pPr>
    </w:p>
    <w:p w:rsidR="001876A9" w:rsidRPr="001876A9" w:rsidRDefault="001876A9" w:rsidP="001876A9">
      <w:pPr>
        <w:ind w:firstLine="709"/>
        <w:jc w:val="both"/>
      </w:pPr>
    </w:p>
    <w:p w:rsidR="001876A9" w:rsidRPr="001876A9" w:rsidRDefault="001876A9" w:rsidP="001876A9">
      <w:pPr>
        <w:ind w:firstLine="709"/>
        <w:jc w:val="both"/>
      </w:pPr>
    </w:p>
    <w:p w:rsidR="001876A9" w:rsidRPr="001876A9" w:rsidRDefault="001876A9" w:rsidP="001876A9">
      <w:pPr>
        <w:jc w:val="both"/>
      </w:pPr>
      <w:r w:rsidRPr="001876A9">
        <w:t xml:space="preserve">Глава администрации района           </w:t>
      </w:r>
      <w:r w:rsidR="00D61619">
        <w:t xml:space="preserve"> </w:t>
      </w:r>
      <w:r w:rsidRPr="001876A9">
        <w:t xml:space="preserve">                                                Б.А. Саломатин</w:t>
      </w:r>
    </w:p>
    <w:p w:rsidR="001876A9" w:rsidRPr="001876A9" w:rsidRDefault="001876A9" w:rsidP="001876A9"/>
    <w:p w:rsidR="001876A9" w:rsidRPr="001876A9" w:rsidRDefault="001876A9" w:rsidP="001876A9">
      <w:pPr>
        <w:sectPr w:rsidR="001876A9" w:rsidRPr="001876A9" w:rsidSect="001876A9">
          <w:headerReference w:type="default" r:id="rId9"/>
          <w:headerReference w:type="first" r:id="rId10"/>
          <w:pgSz w:w="11906" w:h="16838"/>
          <w:pgMar w:top="1134" w:right="567" w:bottom="1134" w:left="1701" w:header="720" w:footer="720" w:gutter="0"/>
          <w:cols w:space="720"/>
        </w:sectPr>
      </w:pPr>
    </w:p>
    <w:p w:rsidR="001876A9" w:rsidRDefault="00D61619" w:rsidP="00D61619">
      <w:pPr>
        <w:ind w:firstLine="9639"/>
      </w:pPr>
      <w:r>
        <w:lastRenderedPageBreak/>
        <w:t>Приложение к постановлению</w:t>
      </w:r>
    </w:p>
    <w:p w:rsidR="00D61619" w:rsidRDefault="00D61619" w:rsidP="00D61619">
      <w:pPr>
        <w:ind w:firstLine="9639"/>
      </w:pPr>
      <w:r>
        <w:t>администрации района</w:t>
      </w:r>
    </w:p>
    <w:p w:rsidR="00D61619" w:rsidRPr="001876A9" w:rsidRDefault="00D61619" w:rsidP="00D61619">
      <w:pPr>
        <w:ind w:firstLine="9639"/>
      </w:pPr>
      <w:r>
        <w:t xml:space="preserve">от </w:t>
      </w:r>
      <w:r w:rsidR="00C12D6C">
        <w:t>19.06.2014</w:t>
      </w:r>
      <w:r>
        <w:t xml:space="preserve"> № </w:t>
      </w:r>
      <w:r w:rsidR="00C12D6C">
        <w:t>1157</w:t>
      </w:r>
    </w:p>
    <w:p w:rsidR="001876A9" w:rsidRPr="001876A9" w:rsidRDefault="001876A9" w:rsidP="00D61619">
      <w:pPr>
        <w:ind w:left="9639"/>
      </w:pPr>
    </w:p>
    <w:p w:rsidR="001876A9" w:rsidRPr="001876A9" w:rsidRDefault="00D61619" w:rsidP="00D61619">
      <w:pPr>
        <w:ind w:left="9639"/>
        <w:jc w:val="both"/>
      </w:pPr>
      <w:r>
        <w:t>«</w:t>
      </w:r>
      <w:r w:rsidR="001876A9" w:rsidRPr="001876A9">
        <w:t xml:space="preserve">Приложение </w:t>
      </w:r>
      <w:r>
        <w:t xml:space="preserve">2 </w:t>
      </w:r>
      <w:r w:rsidR="001876A9" w:rsidRPr="001876A9">
        <w:t>к муниципальной пр</w:t>
      </w:r>
      <w:r w:rsidR="001876A9" w:rsidRPr="001876A9">
        <w:t>о</w:t>
      </w:r>
      <w:r w:rsidR="001876A9" w:rsidRPr="001876A9">
        <w:t>грамме «Развитие жилищно-комму</w:t>
      </w:r>
      <w:r>
        <w:t>-</w:t>
      </w:r>
      <w:r w:rsidR="001876A9" w:rsidRPr="001876A9">
        <w:t>нального комплекса и повышение эне</w:t>
      </w:r>
      <w:r w:rsidR="001876A9" w:rsidRPr="001876A9">
        <w:t>р</w:t>
      </w:r>
      <w:r w:rsidR="001876A9" w:rsidRPr="001876A9">
        <w:t>гетической эффективности в Нижнева</w:t>
      </w:r>
      <w:r w:rsidR="001876A9" w:rsidRPr="001876A9">
        <w:t>р</w:t>
      </w:r>
      <w:r w:rsidR="001876A9" w:rsidRPr="001876A9">
        <w:t xml:space="preserve">товском районе на 2014−2020 годы» </w:t>
      </w:r>
    </w:p>
    <w:p w:rsidR="001876A9" w:rsidRPr="001876A9" w:rsidRDefault="001876A9" w:rsidP="00D61619">
      <w:pPr>
        <w:ind w:left="9639"/>
      </w:pPr>
    </w:p>
    <w:p w:rsidR="001876A9" w:rsidRPr="00D61619" w:rsidRDefault="001876A9" w:rsidP="00D61619">
      <w:pPr>
        <w:jc w:val="center"/>
        <w:rPr>
          <w:b/>
        </w:rPr>
      </w:pPr>
    </w:p>
    <w:p w:rsidR="001876A9" w:rsidRPr="00D61619" w:rsidRDefault="001876A9" w:rsidP="00D61619">
      <w:pPr>
        <w:jc w:val="center"/>
        <w:rPr>
          <w:b/>
        </w:rPr>
      </w:pPr>
      <w:r w:rsidRPr="00D61619">
        <w:rPr>
          <w:b/>
        </w:rPr>
        <w:t>Перечень программных мероприятий муниципальной программы</w:t>
      </w:r>
    </w:p>
    <w:p w:rsidR="001876A9" w:rsidRPr="001876A9" w:rsidRDefault="001876A9" w:rsidP="001876A9"/>
    <w:tbl>
      <w:tblPr>
        <w:tblStyle w:val="ab"/>
        <w:tblW w:w="14709" w:type="dxa"/>
        <w:tblLayout w:type="fixed"/>
        <w:tblLook w:val="04A0"/>
      </w:tblPr>
      <w:tblGrid>
        <w:gridCol w:w="959"/>
        <w:gridCol w:w="1701"/>
        <w:gridCol w:w="1701"/>
        <w:gridCol w:w="1417"/>
        <w:gridCol w:w="1276"/>
        <w:gridCol w:w="1134"/>
        <w:gridCol w:w="1276"/>
        <w:gridCol w:w="992"/>
        <w:gridCol w:w="1134"/>
        <w:gridCol w:w="992"/>
        <w:gridCol w:w="993"/>
        <w:gridCol w:w="1134"/>
      </w:tblGrid>
      <w:tr w:rsidR="001876A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№</w:t>
            </w:r>
          </w:p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п</w:t>
            </w:r>
            <w:r w:rsidR="00D61619" w:rsidRPr="00D61619">
              <w:rPr>
                <w:b/>
                <w:sz w:val="24"/>
                <w:szCs w:val="24"/>
              </w:rPr>
              <w:t>/</w:t>
            </w:r>
            <w:r w:rsidRPr="00D61619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1701" w:type="dxa"/>
            <w:vMerge w:val="restart"/>
            <w:hideMark/>
          </w:tcPr>
          <w:p w:rsid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 xml:space="preserve">Основные </w:t>
            </w:r>
          </w:p>
          <w:p w:rsidR="009437B1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мероприятия муниц</w:t>
            </w:r>
            <w:r w:rsidRPr="00D61619">
              <w:rPr>
                <w:b/>
                <w:sz w:val="24"/>
                <w:szCs w:val="24"/>
              </w:rPr>
              <w:t>и</w:t>
            </w:r>
            <w:r w:rsidRPr="00D61619">
              <w:rPr>
                <w:b/>
                <w:sz w:val="24"/>
                <w:szCs w:val="24"/>
              </w:rPr>
              <w:t xml:space="preserve">пальной </w:t>
            </w:r>
          </w:p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пр</w:t>
            </w:r>
            <w:r w:rsidR="00D61619">
              <w:rPr>
                <w:b/>
                <w:sz w:val="24"/>
                <w:szCs w:val="24"/>
              </w:rPr>
              <w:t>о</w:t>
            </w:r>
            <w:r w:rsidRPr="00D61619">
              <w:rPr>
                <w:b/>
                <w:sz w:val="24"/>
                <w:szCs w:val="24"/>
              </w:rPr>
              <w:t>граммы</w:t>
            </w:r>
          </w:p>
        </w:tc>
        <w:tc>
          <w:tcPr>
            <w:tcW w:w="1701" w:type="dxa"/>
            <w:vMerge w:val="restart"/>
            <w:hideMark/>
          </w:tcPr>
          <w:p w:rsidR="005B519C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Ответстве</w:t>
            </w:r>
            <w:r w:rsidRPr="00D61619">
              <w:rPr>
                <w:b/>
                <w:sz w:val="24"/>
                <w:szCs w:val="24"/>
              </w:rPr>
              <w:t>н</w:t>
            </w:r>
            <w:r w:rsidRPr="00D61619">
              <w:rPr>
                <w:b/>
                <w:sz w:val="24"/>
                <w:szCs w:val="24"/>
              </w:rPr>
              <w:t>ны</w:t>
            </w:r>
            <w:r w:rsidR="00D61619">
              <w:rPr>
                <w:b/>
                <w:sz w:val="24"/>
                <w:szCs w:val="24"/>
              </w:rPr>
              <w:t>й</w:t>
            </w:r>
            <w:r w:rsidRPr="00D61619">
              <w:rPr>
                <w:b/>
                <w:sz w:val="24"/>
                <w:szCs w:val="24"/>
              </w:rPr>
              <w:t xml:space="preserve"> испо</w:t>
            </w:r>
            <w:r w:rsidRPr="00D61619">
              <w:rPr>
                <w:b/>
                <w:sz w:val="24"/>
                <w:szCs w:val="24"/>
              </w:rPr>
              <w:t>л</w:t>
            </w:r>
            <w:r w:rsidRPr="00D61619">
              <w:rPr>
                <w:b/>
                <w:sz w:val="24"/>
                <w:szCs w:val="24"/>
              </w:rPr>
              <w:t>ни</w:t>
            </w:r>
            <w:r w:rsidR="00D61619">
              <w:rPr>
                <w:b/>
                <w:sz w:val="24"/>
                <w:szCs w:val="24"/>
              </w:rPr>
              <w:t>тель/</w:t>
            </w:r>
          </w:p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соисполн</w:t>
            </w:r>
            <w:r w:rsidRPr="00D61619">
              <w:rPr>
                <w:b/>
                <w:sz w:val="24"/>
                <w:szCs w:val="24"/>
              </w:rPr>
              <w:t>и</w:t>
            </w:r>
            <w:r w:rsidRPr="00D61619">
              <w:rPr>
                <w:b/>
                <w:sz w:val="24"/>
                <w:szCs w:val="24"/>
              </w:rPr>
              <w:t>тель</w:t>
            </w:r>
          </w:p>
        </w:tc>
        <w:tc>
          <w:tcPr>
            <w:tcW w:w="1417" w:type="dxa"/>
            <w:vMerge w:val="restart"/>
            <w:hideMark/>
          </w:tcPr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Источник финанс</w:t>
            </w:r>
            <w:r w:rsidRPr="00D61619">
              <w:rPr>
                <w:b/>
                <w:sz w:val="24"/>
                <w:szCs w:val="24"/>
              </w:rPr>
              <w:t>и</w:t>
            </w:r>
            <w:r w:rsidRPr="00D61619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8931" w:type="dxa"/>
            <w:gridSpan w:val="8"/>
            <w:noWrap/>
            <w:hideMark/>
          </w:tcPr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Финансовые затраты на реализацию (тыс.</w:t>
            </w:r>
            <w:r w:rsidR="00D61619">
              <w:rPr>
                <w:b/>
                <w:sz w:val="24"/>
                <w:szCs w:val="24"/>
              </w:rPr>
              <w:t xml:space="preserve"> </w:t>
            </w:r>
            <w:r w:rsidRPr="00D61619">
              <w:rPr>
                <w:b/>
                <w:sz w:val="24"/>
                <w:szCs w:val="24"/>
              </w:rPr>
              <w:t>рублей)</w:t>
            </w:r>
          </w:p>
        </w:tc>
      </w:tr>
      <w:tr w:rsidR="001876A9" w:rsidRPr="001876A9" w:rsidTr="009437B1">
        <w:trPr>
          <w:trHeight w:val="300"/>
        </w:trPr>
        <w:tc>
          <w:tcPr>
            <w:tcW w:w="959" w:type="dxa"/>
            <w:vMerge/>
            <w:hideMark/>
          </w:tcPr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hideMark/>
          </w:tcPr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7655" w:type="dxa"/>
            <w:gridSpan w:val="7"/>
            <w:hideMark/>
          </w:tcPr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в том числе</w:t>
            </w:r>
          </w:p>
        </w:tc>
      </w:tr>
      <w:tr w:rsidR="001876A9" w:rsidRPr="001876A9" w:rsidTr="009437B1">
        <w:trPr>
          <w:trHeight w:val="300"/>
        </w:trPr>
        <w:tc>
          <w:tcPr>
            <w:tcW w:w="959" w:type="dxa"/>
            <w:vMerge/>
            <w:hideMark/>
          </w:tcPr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 xml:space="preserve">2014 </w:t>
            </w:r>
          </w:p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г</w:t>
            </w:r>
            <w:r w:rsidR="00D61619">
              <w:rPr>
                <w:b/>
                <w:sz w:val="24"/>
                <w:szCs w:val="24"/>
              </w:rPr>
              <w:t>од</w:t>
            </w:r>
          </w:p>
        </w:tc>
        <w:tc>
          <w:tcPr>
            <w:tcW w:w="1276" w:type="dxa"/>
            <w:noWrap/>
            <w:hideMark/>
          </w:tcPr>
          <w:p w:rsidR="009437B1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 xml:space="preserve">2015 </w:t>
            </w:r>
          </w:p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г</w:t>
            </w:r>
            <w:r w:rsidR="00D61619">
              <w:rPr>
                <w:b/>
                <w:sz w:val="24"/>
                <w:szCs w:val="24"/>
              </w:rPr>
              <w:t>од</w:t>
            </w:r>
          </w:p>
        </w:tc>
        <w:tc>
          <w:tcPr>
            <w:tcW w:w="992" w:type="dxa"/>
            <w:noWrap/>
            <w:hideMark/>
          </w:tcPr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2016 г</w:t>
            </w:r>
            <w:r w:rsidR="00D61619">
              <w:rPr>
                <w:b/>
                <w:sz w:val="24"/>
                <w:szCs w:val="24"/>
              </w:rPr>
              <w:t>од</w:t>
            </w:r>
          </w:p>
        </w:tc>
        <w:tc>
          <w:tcPr>
            <w:tcW w:w="1134" w:type="dxa"/>
            <w:noWrap/>
            <w:hideMark/>
          </w:tcPr>
          <w:p w:rsid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 xml:space="preserve">2017 </w:t>
            </w:r>
          </w:p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г</w:t>
            </w:r>
            <w:r w:rsidR="00D61619">
              <w:rPr>
                <w:b/>
                <w:sz w:val="24"/>
                <w:szCs w:val="24"/>
              </w:rPr>
              <w:t>од</w:t>
            </w:r>
          </w:p>
        </w:tc>
        <w:tc>
          <w:tcPr>
            <w:tcW w:w="992" w:type="dxa"/>
            <w:noWrap/>
            <w:hideMark/>
          </w:tcPr>
          <w:p w:rsidR="00D61619" w:rsidRDefault="00D61619" w:rsidP="00D616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 </w:t>
            </w:r>
          </w:p>
          <w:p w:rsidR="001876A9" w:rsidRPr="00D61619" w:rsidRDefault="00D61619" w:rsidP="00D616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993" w:type="dxa"/>
            <w:noWrap/>
            <w:hideMark/>
          </w:tcPr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2019 г</w:t>
            </w:r>
            <w:r w:rsidR="00D61619">
              <w:rPr>
                <w:b/>
                <w:sz w:val="24"/>
                <w:szCs w:val="24"/>
              </w:rPr>
              <w:t>од</w:t>
            </w:r>
          </w:p>
        </w:tc>
        <w:tc>
          <w:tcPr>
            <w:tcW w:w="1134" w:type="dxa"/>
            <w:noWrap/>
            <w:hideMark/>
          </w:tcPr>
          <w:p w:rsidR="009437B1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 xml:space="preserve">2020 </w:t>
            </w:r>
          </w:p>
          <w:p w:rsidR="001876A9" w:rsidRPr="00D61619" w:rsidRDefault="001876A9" w:rsidP="00D61619">
            <w:pPr>
              <w:jc w:val="center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г</w:t>
            </w:r>
            <w:r w:rsidR="00D61619">
              <w:rPr>
                <w:b/>
                <w:sz w:val="24"/>
                <w:szCs w:val="24"/>
              </w:rPr>
              <w:t>од</w:t>
            </w:r>
          </w:p>
        </w:tc>
      </w:tr>
      <w:tr w:rsidR="00D61619" w:rsidRPr="001876A9" w:rsidTr="00D61619">
        <w:trPr>
          <w:trHeight w:val="300"/>
        </w:trPr>
        <w:tc>
          <w:tcPr>
            <w:tcW w:w="14709" w:type="dxa"/>
            <w:gridSpan w:val="12"/>
            <w:noWrap/>
            <w:hideMark/>
          </w:tcPr>
          <w:p w:rsidR="00D61619" w:rsidRPr="00D61619" w:rsidRDefault="00D61619" w:rsidP="00D61619">
            <w:pPr>
              <w:jc w:val="both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 xml:space="preserve">Цель 1 </w:t>
            </w:r>
            <w:r>
              <w:rPr>
                <w:b/>
                <w:sz w:val="24"/>
                <w:szCs w:val="24"/>
              </w:rPr>
              <w:t>«</w:t>
            </w:r>
            <w:r w:rsidRPr="00D61619">
              <w:rPr>
                <w:b/>
                <w:sz w:val="24"/>
                <w:szCs w:val="24"/>
              </w:rPr>
              <w:t>Повышение надежности и качества предоставления жилищно-коммунальных услуг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D61619" w:rsidRPr="001876A9" w:rsidTr="00D61619">
        <w:trPr>
          <w:trHeight w:val="300"/>
        </w:trPr>
        <w:tc>
          <w:tcPr>
            <w:tcW w:w="14709" w:type="dxa"/>
            <w:gridSpan w:val="12"/>
            <w:noWrap/>
            <w:hideMark/>
          </w:tcPr>
          <w:p w:rsidR="00D61619" w:rsidRPr="00D61619" w:rsidRDefault="00D61619" w:rsidP="00D61619">
            <w:pPr>
              <w:jc w:val="both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Подпрограмма 1 «Создание условий для обеспечения качественными коммунальными услугами» </w:t>
            </w:r>
          </w:p>
        </w:tc>
      </w:tr>
      <w:tr w:rsidR="00D61619" w:rsidRPr="001876A9" w:rsidTr="00D61619">
        <w:trPr>
          <w:trHeight w:val="300"/>
        </w:trPr>
        <w:tc>
          <w:tcPr>
            <w:tcW w:w="14709" w:type="dxa"/>
            <w:gridSpan w:val="12"/>
            <w:noWrap/>
            <w:hideMark/>
          </w:tcPr>
          <w:p w:rsidR="00D61619" w:rsidRPr="00D61619" w:rsidRDefault="00D61619" w:rsidP="00D61619">
            <w:pPr>
              <w:jc w:val="both"/>
              <w:rPr>
                <w:b/>
                <w:sz w:val="24"/>
                <w:szCs w:val="24"/>
              </w:rPr>
            </w:pPr>
            <w:r w:rsidRPr="00D61619">
              <w:rPr>
                <w:b/>
                <w:sz w:val="24"/>
                <w:szCs w:val="24"/>
              </w:rPr>
              <w:t>Задача 1.</w:t>
            </w:r>
            <w:r w:rsidR="00F84BDA">
              <w:rPr>
                <w:b/>
                <w:sz w:val="24"/>
                <w:szCs w:val="24"/>
              </w:rPr>
              <w:t xml:space="preserve"> </w:t>
            </w:r>
            <w:r w:rsidRPr="00D61619">
              <w:rPr>
                <w:b/>
                <w:sz w:val="24"/>
                <w:szCs w:val="24"/>
              </w:rPr>
              <w:t>Реконструкция, расширение, модернизация, строительство объектов системы водоснабжения и водоотведения, тепл</w:t>
            </w:r>
            <w:r w:rsidRPr="00D61619">
              <w:rPr>
                <w:b/>
                <w:sz w:val="24"/>
                <w:szCs w:val="24"/>
              </w:rPr>
              <w:t>о</w:t>
            </w:r>
            <w:r w:rsidRPr="00D61619">
              <w:rPr>
                <w:b/>
                <w:sz w:val="24"/>
                <w:szCs w:val="24"/>
              </w:rPr>
              <w:t>снабжения, газоснабжения, электроснабжения</w:t>
            </w:r>
          </w:p>
        </w:tc>
      </w:tr>
      <w:tr w:rsidR="001876A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1876A9" w:rsidRPr="001876A9" w:rsidRDefault="001876A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1.1.1</w:t>
            </w:r>
            <w:r w:rsidR="00D61619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D61619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876A9" w:rsidRPr="001876A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1876A9" w:rsidRPr="001876A9">
              <w:rPr>
                <w:sz w:val="24"/>
                <w:szCs w:val="24"/>
              </w:rPr>
              <w:t>Аган</w:t>
            </w:r>
            <w:r>
              <w:rPr>
                <w:sz w:val="24"/>
                <w:szCs w:val="24"/>
              </w:rPr>
              <w:t>:</w:t>
            </w:r>
            <w:r w:rsidR="001876A9" w:rsidRPr="001876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 w:rsidR="001876A9" w:rsidRPr="001876A9">
              <w:rPr>
                <w:sz w:val="24"/>
                <w:szCs w:val="24"/>
              </w:rPr>
              <w:t>а</w:t>
            </w:r>
            <w:r w:rsidR="001876A9" w:rsidRPr="001876A9">
              <w:rPr>
                <w:sz w:val="24"/>
                <w:szCs w:val="24"/>
              </w:rPr>
              <w:t>ружный газ</w:t>
            </w:r>
            <w:r w:rsidR="001876A9" w:rsidRPr="001876A9">
              <w:rPr>
                <w:sz w:val="24"/>
                <w:szCs w:val="24"/>
              </w:rPr>
              <w:t>о</w:t>
            </w:r>
            <w:r w:rsidR="001876A9" w:rsidRPr="001876A9">
              <w:rPr>
                <w:sz w:val="24"/>
                <w:szCs w:val="24"/>
              </w:rPr>
              <w:t>провод (Л</w:t>
            </w:r>
            <w:r w:rsidR="001876A9" w:rsidRPr="001876A9">
              <w:rPr>
                <w:sz w:val="24"/>
                <w:szCs w:val="24"/>
              </w:rPr>
              <w:t>у</w:t>
            </w:r>
            <w:r w:rsidR="001876A9" w:rsidRPr="001876A9">
              <w:rPr>
                <w:sz w:val="24"/>
                <w:szCs w:val="24"/>
              </w:rPr>
              <w:t>койл ЗС)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D61619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876A9" w:rsidRPr="001876A9">
              <w:rPr>
                <w:sz w:val="24"/>
                <w:szCs w:val="24"/>
              </w:rPr>
              <w:t>униципал</w:t>
            </w:r>
            <w:r w:rsidR="001876A9" w:rsidRPr="001876A9">
              <w:rPr>
                <w:sz w:val="24"/>
                <w:szCs w:val="24"/>
              </w:rPr>
              <w:t>ь</w:t>
            </w:r>
            <w:r w:rsidR="001876A9" w:rsidRPr="001876A9">
              <w:rPr>
                <w:sz w:val="24"/>
                <w:szCs w:val="24"/>
              </w:rPr>
              <w:t>ное казенное уч</w:t>
            </w:r>
            <w:r>
              <w:rPr>
                <w:sz w:val="24"/>
                <w:szCs w:val="24"/>
              </w:rPr>
              <w:t>реждение «</w:t>
            </w:r>
            <w:r w:rsidR="001876A9" w:rsidRPr="001876A9">
              <w:rPr>
                <w:sz w:val="24"/>
                <w:szCs w:val="24"/>
              </w:rPr>
              <w:t xml:space="preserve">Управление капитального строительства </w:t>
            </w:r>
            <w:r w:rsidR="001876A9" w:rsidRPr="001876A9">
              <w:rPr>
                <w:sz w:val="24"/>
                <w:szCs w:val="24"/>
              </w:rPr>
              <w:lastRenderedPageBreak/>
              <w:t>по застройке Нижнева</w:t>
            </w:r>
            <w:r w:rsidR="001876A9" w:rsidRPr="001876A9">
              <w:rPr>
                <w:sz w:val="24"/>
                <w:szCs w:val="24"/>
              </w:rPr>
              <w:t>р</w:t>
            </w:r>
            <w:r w:rsidR="001876A9" w:rsidRPr="001876A9">
              <w:rPr>
                <w:sz w:val="24"/>
                <w:szCs w:val="24"/>
              </w:rPr>
              <w:t>товского ра</w:t>
            </w:r>
            <w:r w:rsidR="001876A9" w:rsidRPr="001876A9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31 999,75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31 999,75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31 999,75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31 999,75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1710"/>
        </w:trPr>
        <w:tc>
          <w:tcPr>
            <w:tcW w:w="959" w:type="dxa"/>
            <w:vMerge/>
            <w:hideMark/>
          </w:tcPr>
          <w:p w:rsidR="001876A9" w:rsidRPr="001876A9" w:rsidRDefault="001876A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0D5226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 т</w:t>
            </w:r>
            <w:r w:rsidR="00D61619">
              <w:rPr>
                <w:sz w:val="24"/>
                <w:szCs w:val="24"/>
              </w:rPr>
              <w:t xml:space="preserve">ом </w:t>
            </w:r>
            <w:r w:rsidRPr="001876A9">
              <w:rPr>
                <w:sz w:val="24"/>
                <w:szCs w:val="24"/>
              </w:rPr>
              <w:t>ч</w:t>
            </w:r>
            <w:r w:rsidR="00D61619">
              <w:rPr>
                <w:sz w:val="24"/>
                <w:szCs w:val="24"/>
              </w:rPr>
              <w:t xml:space="preserve">исле </w:t>
            </w:r>
            <w:r w:rsidRPr="001876A9">
              <w:rPr>
                <w:sz w:val="24"/>
                <w:szCs w:val="24"/>
              </w:rPr>
              <w:t>безво</w:t>
            </w:r>
            <w:r w:rsidRPr="001876A9">
              <w:rPr>
                <w:sz w:val="24"/>
                <w:szCs w:val="24"/>
              </w:rPr>
              <w:t>з</w:t>
            </w:r>
            <w:r w:rsidRPr="001876A9">
              <w:rPr>
                <w:sz w:val="24"/>
                <w:szCs w:val="24"/>
              </w:rPr>
              <w:t>мездные поступл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 физ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ческих и юридич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ских лиц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31 999,75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31 999,75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1876A9" w:rsidRPr="001876A9" w:rsidRDefault="001876A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1.1.2</w:t>
            </w:r>
            <w:r w:rsidR="00D61619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D61619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876A9" w:rsidRPr="001876A9">
              <w:rPr>
                <w:sz w:val="24"/>
                <w:szCs w:val="24"/>
              </w:rPr>
              <w:t>. Варь</w:t>
            </w:r>
            <w:r>
              <w:rPr>
                <w:sz w:val="24"/>
                <w:szCs w:val="24"/>
              </w:rPr>
              <w:t>ё</w:t>
            </w:r>
            <w:r w:rsidR="001876A9" w:rsidRPr="001876A9">
              <w:rPr>
                <w:sz w:val="24"/>
                <w:szCs w:val="24"/>
              </w:rPr>
              <w:t>ган</w:t>
            </w:r>
            <w:r>
              <w:rPr>
                <w:sz w:val="24"/>
                <w:szCs w:val="24"/>
              </w:rPr>
              <w:t>:</w:t>
            </w:r>
            <w:r w:rsidR="00C51C6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1876A9" w:rsidRPr="001876A9">
              <w:rPr>
                <w:sz w:val="24"/>
                <w:szCs w:val="24"/>
              </w:rPr>
              <w:t>азопровод (корректиро</w:t>
            </w:r>
            <w:r w:rsidR="001876A9" w:rsidRPr="001876A9">
              <w:rPr>
                <w:sz w:val="24"/>
                <w:szCs w:val="24"/>
              </w:rPr>
              <w:t>в</w:t>
            </w:r>
            <w:r w:rsidR="001876A9" w:rsidRPr="001876A9">
              <w:rPr>
                <w:sz w:val="24"/>
                <w:szCs w:val="24"/>
              </w:rPr>
              <w:t>ка ПИР)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D61619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876A9" w:rsidRPr="001876A9">
              <w:rPr>
                <w:sz w:val="24"/>
                <w:szCs w:val="24"/>
              </w:rPr>
              <w:t>униципал</w:t>
            </w:r>
            <w:r w:rsidR="001876A9" w:rsidRPr="001876A9">
              <w:rPr>
                <w:sz w:val="24"/>
                <w:szCs w:val="24"/>
              </w:rPr>
              <w:t>ь</w:t>
            </w:r>
            <w:r w:rsidR="001876A9" w:rsidRPr="001876A9">
              <w:rPr>
                <w:sz w:val="24"/>
                <w:szCs w:val="24"/>
              </w:rPr>
              <w:t>ное казенное уч</w:t>
            </w:r>
            <w:r>
              <w:rPr>
                <w:sz w:val="24"/>
                <w:szCs w:val="24"/>
              </w:rPr>
              <w:t>реждение «</w:t>
            </w:r>
            <w:r w:rsidR="001876A9"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="001876A9" w:rsidRPr="001876A9">
              <w:rPr>
                <w:sz w:val="24"/>
                <w:szCs w:val="24"/>
              </w:rPr>
              <w:t>р</w:t>
            </w:r>
            <w:r w:rsidR="001876A9" w:rsidRPr="001876A9">
              <w:rPr>
                <w:sz w:val="24"/>
                <w:szCs w:val="24"/>
              </w:rPr>
              <w:t>товского ра</w:t>
            </w:r>
            <w:r w:rsidR="001876A9" w:rsidRPr="001876A9">
              <w:rPr>
                <w:sz w:val="24"/>
                <w:szCs w:val="24"/>
              </w:rPr>
              <w:t>й</w:t>
            </w:r>
            <w:r w:rsidR="001876A9" w:rsidRPr="001876A9">
              <w:rPr>
                <w:sz w:val="24"/>
                <w:szCs w:val="24"/>
              </w:rPr>
              <w:t>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1 850,76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1 850,76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1 850,76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1 850,76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1876A9" w:rsidRPr="001876A9" w:rsidRDefault="001876A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1.1.3</w:t>
            </w:r>
            <w:r w:rsidR="00D61619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C51C67" w:rsidP="009437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876A9" w:rsidRPr="001876A9">
              <w:rPr>
                <w:sz w:val="24"/>
                <w:szCs w:val="24"/>
              </w:rPr>
              <w:t>. Ваховск</w:t>
            </w:r>
            <w:r w:rsidR="00D61619">
              <w:rPr>
                <w:sz w:val="24"/>
                <w:szCs w:val="24"/>
              </w:rPr>
              <w:t>:</w:t>
            </w:r>
            <w:r w:rsidR="009437B1">
              <w:rPr>
                <w:sz w:val="24"/>
                <w:szCs w:val="24"/>
              </w:rPr>
              <w:t xml:space="preserve"> </w:t>
            </w:r>
            <w:r w:rsidR="00D61619">
              <w:rPr>
                <w:sz w:val="24"/>
                <w:szCs w:val="24"/>
              </w:rPr>
              <w:t>г</w:t>
            </w:r>
            <w:r w:rsidR="001876A9" w:rsidRPr="001876A9">
              <w:rPr>
                <w:sz w:val="24"/>
                <w:szCs w:val="24"/>
              </w:rPr>
              <w:t>азопровод (корректиро</w:t>
            </w:r>
            <w:r w:rsidR="001876A9" w:rsidRPr="001876A9">
              <w:rPr>
                <w:sz w:val="24"/>
                <w:szCs w:val="24"/>
              </w:rPr>
              <w:t>в</w:t>
            </w:r>
            <w:r w:rsidR="001876A9" w:rsidRPr="001876A9">
              <w:rPr>
                <w:sz w:val="24"/>
                <w:szCs w:val="24"/>
              </w:rPr>
              <w:t>ка ПИР)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D61619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876A9" w:rsidRPr="001876A9">
              <w:rPr>
                <w:sz w:val="24"/>
                <w:szCs w:val="24"/>
              </w:rPr>
              <w:t>униципал</w:t>
            </w:r>
            <w:r w:rsidR="001876A9" w:rsidRPr="001876A9">
              <w:rPr>
                <w:sz w:val="24"/>
                <w:szCs w:val="24"/>
              </w:rPr>
              <w:t>ь</w:t>
            </w:r>
            <w:r w:rsidR="001876A9" w:rsidRPr="001876A9">
              <w:rPr>
                <w:sz w:val="24"/>
                <w:szCs w:val="24"/>
              </w:rPr>
              <w:t>ное казенное уч</w:t>
            </w:r>
            <w:r>
              <w:rPr>
                <w:sz w:val="24"/>
                <w:szCs w:val="24"/>
              </w:rPr>
              <w:t>реждение «</w:t>
            </w:r>
            <w:r w:rsidR="001876A9"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="001876A9" w:rsidRPr="001876A9">
              <w:rPr>
                <w:sz w:val="24"/>
                <w:szCs w:val="24"/>
              </w:rPr>
              <w:t>р</w:t>
            </w:r>
            <w:r w:rsidR="001876A9" w:rsidRPr="001876A9">
              <w:rPr>
                <w:sz w:val="24"/>
                <w:szCs w:val="24"/>
              </w:rPr>
              <w:t>товского ра</w:t>
            </w:r>
            <w:r w:rsidR="001876A9" w:rsidRPr="001876A9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4 257,00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4 257,00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4 257,00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4 257,00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61619" w:rsidRPr="001876A9">
              <w:rPr>
                <w:sz w:val="24"/>
                <w:szCs w:val="24"/>
              </w:rPr>
              <w:t>. Аган</w:t>
            </w:r>
            <w:r w:rsidR="00D61619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D61619">
              <w:rPr>
                <w:sz w:val="24"/>
                <w:szCs w:val="24"/>
              </w:rPr>
              <w:t>г</w:t>
            </w:r>
            <w:r w:rsidR="00D61619" w:rsidRPr="001876A9">
              <w:rPr>
                <w:sz w:val="24"/>
                <w:szCs w:val="24"/>
              </w:rPr>
              <w:t>аз</w:t>
            </w:r>
            <w:r w:rsidR="00D61619" w:rsidRPr="001876A9">
              <w:rPr>
                <w:sz w:val="24"/>
                <w:szCs w:val="24"/>
              </w:rPr>
              <w:t>о</w:t>
            </w:r>
            <w:r w:rsidR="00D61619" w:rsidRPr="001876A9">
              <w:rPr>
                <w:sz w:val="24"/>
                <w:szCs w:val="24"/>
              </w:rPr>
              <w:t>вая котельная (корректиро</w:t>
            </w:r>
            <w:r w:rsidR="00D61619" w:rsidRPr="001876A9">
              <w:rPr>
                <w:sz w:val="24"/>
                <w:szCs w:val="24"/>
              </w:rPr>
              <w:t>в</w:t>
            </w:r>
            <w:r w:rsidR="00D61619" w:rsidRPr="001876A9">
              <w:rPr>
                <w:sz w:val="24"/>
                <w:szCs w:val="24"/>
              </w:rPr>
              <w:t>ка ПИР)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 xml:space="preserve">ное казенное учреждение «Управление капитального строительства </w:t>
            </w:r>
            <w:r w:rsidRPr="0013620A">
              <w:rPr>
                <w:sz w:val="24"/>
                <w:szCs w:val="24"/>
              </w:rPr>
              <w:lastRenderedPageBreak/>
              <w:t>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977,66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977,66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977,66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977,66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1.1.5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9437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61619" w:rsidRPr="001876A9">
              <w:rPr>
                <w:sz w:val="24"/>
                <w:szCs w:val="24"/>
              </w:rPr>
              <w:t>. Аган</w:t>
            </w:r>
            <w:r>
              <w:rPr>
                <w:sz w:val="24"/>
                <w:szCs w:val="24"/>
              </w:rPr>
              <w:t>:</w:t>
            </w:r>
            <w:r w:rsidR="009437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="00D61619" w:rsidRPr="001876A9">
              <w:rPr>
                <w:sz w:val="24"/>
                <w:szCs w:val="24"/>
              </w:rPr>
              <w:t>аз</w:t>
            </w:r>
            <w:r w:rsidR="00D61619" w:rsidRPr="001876A9">
              <w:rPr>
                <w:sz w:val="24"/>
                <w:szCs w:val="24"/>
              </w:rPr>
              <w:t>о</w:t>
            </w:r>
            <w:r w:rsidR="00D61619" w:rsidRPr="001876A9">
              <w:rPr>
                <w:sz w:val="24"/>
                <w:szCs w:val="24"/>
              </w:rPr>
              <w:t>вая котельная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2 000,00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2 000,00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19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0D5226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 xml:space="preserve">в </w:t>
            </w:r>
            <w:r w:rsidR="000D5226">
              <w:rPr>
                <w:sz w:val="24"/>
                <w:szCs w:val="24"/>
              </w:rPr>
              <w:t xml:space="preserve">том числе </w:t>
            </w:r>
            <w:r w:rsidRPr="001876A9">
              <w:rPr>
                <w:sz w:val="24"/>
                <w:szCs w:val="24"/>
              </w:rPr>
              <w:t>безво</w:t>
            </w:r>
            <w:r w:rsidRPr="001876A9">
              <w:rPr>
                <w:sz w:val="24"/>
                <w:szCs w:val="24"/>
              </w:rPr>
              <w:t>з</w:t>
            </w:r>
            <w:r w:rsidRPr="001876A9">
              <w:rPr>
                <w:sz w:val="24"/>
                <w:szCs w:val="24"/>
              </w:rPr>
              <w:t>мездные поступл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</w:t>
            </w:r>
            <w:r w:rsidR="000D5226"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физ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ческих и юридич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ских лиц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2 000,00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1.1.6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61619" w:rsidRPr="001876A9">
              <w:rPr>
                <w:sz w:val="24"/>
                <w:szCs w:val="24"/>
              </w:rPr>
              <w:t>. Ваховск</w:t>
            </w:r>
            <w:r>
              <w:rPr>
                <w:sz w:val="24"/>
                <w:szCs w:val="24"/>
              </w:rPr>
              <w:t>: г</w:t>
            </w:r>
            <w:r w:rsidR="00D61619" w:rsidRPr="001876A9">
              <w:rPr>
                <w:sz w:val="24"/>
                <w:szCs w:val="24"/>
              </w:rPr>
              <w:t>азовая к</w:t>
            </w:r>
            <w:r w:rsidR="00D61619" w:rsidRPr="001876A9">
              <w:rPr>
                <w:sz w:val="24"/>
                <w:szCs w:val="24"/>
              </w:rPr>
              <w:t>о</w:t>
            </w:r>
            <w:r w:rsidR="00D61619" w:rsidRPr="001876A9">
              <w:rPr>
                <w:sz w:val="24"/>
                <w:szCs w:val="24"/>
              </w:rPr>
              <w:t>тельная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2 200,00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2 200,00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2 200,00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2 200,00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1.1.7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61619" w:rsidRPr="001876A9">
              <w:rPr>
                <w:sz w:val="24"/>
                <w:szCs w:val="24"/>
              </w:rPr>
              <w:t>. Варь</w:t>
            </w:r>
            <w:r>
              <w:rPr>
                <w:sz w:val="24"/>
                <w:szCs w:val="24"/>
              </w:rPr>
              <w:t>ё</w:t>
            </w:r>
            <w:r w:rsidR="00D61619" w:rsidRPr="001876A9">
              <w:rPr>
                <w:sz w:val="24"/>
                <w:szCs w:val="24"/>
              </w:rPr>
              <w:t>ган</w:t>
            </w:r>
            <w:r>
              <w:rPr>
                <w:sz w:val="24"/>
                <w:szCs w:val="24"/>
              </w:rPr>
              <w:t>: г</w:t>
            </w:r>
            <w:r w:rsidR="00D61619" w:rsidRPr="001876A9">
              <w:rPr>
                <w:sz w:val="24"/>
                <w:szCs w:val="24"/>
              </w:rPr>
              <w:t>азовая к</w:t>
            </w:r>
            <w:r w:rsidR="00D61619" w:rsidRPr="001876A9">
              <w:rPr>
                <w:sz w:val="24"/>
                <w:szCs w:val="24"/>
              </w:rPr>
              <w:t>о</w:t>
            </w:r>
            <w:r w:rsidR="00D61619" w:rsidRPr="001876A9">
              <w:rPr>
                <w:sz w:val="24"/>
                <w:szCs w:val="24"/>
              </w:rPr>
              <w:t>тельная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 xml:space="preserve">ное казенное учреждение «Управление капитального строительства </w:t>
            </w:r>
            <w:r w:rsidRPr="0013620A">
              <w:rPr>
                <w:sz w:val="24"/>
                <w:szCs w:val="24"/>
              </w:rPr>
              <w:lastRenderedPageBreak/>
              <w:t>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1 536,94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1 536,94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1 536,94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1 536,94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1.1.8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61619" w:rsidRPr="001876A9">
              <w:rPr>
                <w:sz w:val="24"/>
                <w:szCs w:val="24"/>
              </w:rPr>
              <w:t>. Аган</w:t>
            </w:r>
            <w:r>
              <w:rPr>
                <w:sz w:val="24"/>
                <w:szCs w:val="24"/>
              </w:rPr>
              <w:t>: н</w:t>
            </w:r>
            <w:r w:rsidR="00D61619" w:rsidRPr="001876A9">
              <w:rPr>
                <w:sz w:val="24"/>
                <w:szCs w:val="24"/>
              </w:rPr>
              <w:t>а</w:t>
            </w:r>
            <w:r w:rsidR="00D61619" w:rsidRPr="001876A9">
              <w:rPr>
                <w:sz w:val="24"/>
                <w:szCs w:val="24"/>
              </w:rPr>
              <w:t>ружный газ</w:t>
            </w:r>
            <w:r w:rsidR="00D61619" w:rsidRPr="001876A9">
              <w:rPr>
                <w:sz w:val="24"/>
                <w:szCs w:val="24"/>
              </w:rPr>
              <w:t>о</w:t>
            </w:r>
            <w:r w:rsidR="00D61619" w:rsidRPr="001876A9">
              <w:rPr>
                <w:sz w:val="24"/>
                <w:szCs w:val="24"/>
              </w:rPr>
              <w:t>провод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1 444,50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1 444,50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1 444,50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1 444,50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1.1.9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Реконстру</w:t>
            </w:r>
            <w:r w:rsidRPr="001876A9">
              <w:rPr>
                <w:sz w:val="24"/>
                <w:szCs w:val="24"/>
              </w:rPr>
              <w:t>к</w:t>
            </w:r>
            <w:r w:rsidRPr="001876A9">
              <w:rPr>
                <w:sz w:val="24"/>
                <w:szCs w:val="24"/>
              </w:rPr>
              <w:t>ция сетей 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доснабжения с закольцо</w:t>
            </w:r>
            <w:r w:rsidRPr="001876A9">
              <w:rPr>
                <w:sz w:val="24"/>
                <w:szCs w:val="24"/>
              </w:rPr>
              <w:t>в</w:t>
            </w:r>
            <w:r w:rsidRPr="001876A9">
              <w:rPr>
                <w:sz w:val="24"/>
                <w:szCs w:val="24"/>
              </w:rPr>
              <w:t>кой трассы в с.</w:t>
            </w:r>
            <w:r w:rsidR="00C51C67"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Большета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хово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740,75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740,75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740,75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740,75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1.1.10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Реконстру</w:t>
            </w:r>
            <w:r w:rsidRPr="001876A9">
              <w:rPr>
                <w:sz w:val="24"/>
                <w:szCs w:val="24"/>
              </w:rPr>
              <w:t>к</w:t>
            </w:r>
            <w:r w:rsidRPr="001876A9">
              <w:rPr>
                <w:sz w:val="24"/>
                <w:szCs w:val="24"/>
              </w:rPr>
              <w:t>ция сетей 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доснабжения с закольцо</w:t>
            </w:r>
            <w:r w:rsidRPr="001876A9">
              <w:rPr>
                <w:sz w:val="24"/>
                <w:szCs w:val="24"/>
              </w:rPr>
              <w:t>в</w:t>
            </w:r>
            <w:r w:rsidRPr="001876A9">
              <w:rPr>
                <w:sz w:val="24"/>
                <w:szCs w:val="24"/>
              </w:rPr>
              <w:t>кой трассы в с.</w:t>
            </w:r>
            <w:r w:rsidR="00C51C67"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Охтеурье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888,77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888,77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888,77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888,77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1.1.11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61619" w:rsidRPr="001876A9">
              <w:rPr>
                <w:sz w:val="24"/>
                <w:szCs w:val="24"/>
              </w:rPr>
              <w:t>. Ларьяк</w:t>
            </w:r>
            <w:r>
              <w:rPr>
                <w:sz w:val="24"/>
                <w:szCs w:val="24"/>
              </w:rPr>
              <w:t>: с</w:t>
            </w:r>
            <w:r w:rsidR="00D61619" w:rsidRPr="001876A9">
              <w:rPr>
                <w:sz w:val="24"/>
                <w:szCs w:val="24"/>
              </w:rPr>
              <w:t>троительс</w:t>
            </w:r>
            <w:r w:rsidR="00D61619" w:rsidRPr="001876A9">
              <w:rPr>
                <w:sz w:val="24"/>
                <w:szCs w:val="24"/>
              </w:rPr>
              <w:t>т</w:t>
            </w:r>
            <w:r w:rsidR="00D61619" w:rsidRPr="001876A9">
              <w:rPr>
                <w:sz w:val="24"/>
                <w:szCs w:val="24"/>
              </w:rPr>
              <w:t>во</w:t>
            </w:r>
            <w:r>
              <w:rPr>
                <w:sz w:val="24"/>
                <w:szCs w:val="24"/>
              </w:rPr>
              <w:t>, к</w:t>
            </w:r>
            <w:r w:rsidR="00D61619" w:rsidRPr="001876A9">
              <w:rPr>
                <w:sz w:val="24"/>
                <w:szCs w:val="24"/>
              </w:rPr>
              <w:t>анализ</w:t>
            </w:r>
            <w:r w:rsidR="00D61619" w:rsidRPr="001876A9">
              <w:rPr>
                <w:sz w:val="24"/>
                <w:szCs w:val="24"/>
              </w:rPr>
              <w:t>а</w:t>
            </w:r>
            <w:r w:rsidR="00D61619" w:rsidRPr="001876A9">
              <w:rPr>
                <w:sz w:val="24"/>
                <w:szCs w:val="24"/>
              </w:rPr>
              <w:t>ционные оч</w:t>
            </w:r>
            <w:r w:rsidR="00D61619" w:rsidRPr="001876A9">
              <w:rPr>
                <w:sz w:val="24"/>
                <w:szCs w:val="24"/>
              </w:rPr>
              <w:t>и</w:t>
            </w:r>
            <w:r w:rsidR="00D61619" w:rsidRPr="001876A9">
              <w:rPr>
                <w:sz w:val="24"/>
                <w:szCs w:val="24"/>
              </w:rPr>
              <w:t>стные соор</w:t>
            </w:r>
            <w:r w:rsidR="00D61619" w:rsidRPr="001876A9">
              <w:rPr>
                <w:sz w:val="24"/>
                <w:szCs w:val="24"/>
              </w:rPr>
              <w:t>у</w:t>
            </w:r>
            <w:r w:rsidR="00D61619" w:rsidRPr="001876A9">
              <w:rPr>
                <w:sz w:val="24"/>
                <w:szCs w:val="24"/>
              </w:rPr>
              <w:t>жения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16 827,13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16 827,13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13 454,00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13 454,00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3 373,13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3 373,13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1.1.12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61619" w:rsidRPr="001876A9">
              <w:rPr>
                <w:sz w:val="24"/>
                <w:szCs w:val="24"/>
              </w:rPr>
              <w:t>. Покур</w:t>
            </w:r>
            <w:r>
              <w:rPr>
                <w:sz w:val="24"/>
                <w:szCs w:val="24"/>
              </w:rPr>
              <w:t>: с</w:t>
            </w:r>
            <w:r w:rsidR="00D61619" w:rsidRPr="001876A9">
              <w:rPr>
                <w:sz w:val="24"/>
                <w:szCs w:val="24"/>
              </w:rPr>
              <w:t>троительс</w:t>
            </w:r>
            <w:r w:rsidR="00D61619" w:rsidRPr="001876A9">
              <w:rPr>
                <w:sz w:val="24"/>
                <w:szCs w:val="24"/>
              </w:rPr>
              <w:t>т</w:t>
            </w:r>
            <w:r w:rsidR="00D61619" w:rsidRPr="001876A9">
              <w:rPr>
                <w:sz w:val="24"/>
                <w:szCs w:val="24"/>
              </w:rPr>
              <w:t>во</w:t>
            </w:r>
            <w:r>
              <w:rPr>
                <w:sz w:val="24"/>
                <w:szCs w:val="24"/>
              </w:rPr>
              <w:t>, к</w:t>
            </w:r>
            <w:r w:rsidR="00D61619" w:rsidRPr="001876A9">
              <w:rPr>
                <w:sz w:val="24"/>
                <w:szCs w:val="24"/>
              </w:rPr>
              <w:t>анализ</w:t>
            </w:r>
            <w:r w:rsidR="00D61619" w:rsidRPr="001876A9">
              <w:rPr>
                <w:sz w:val="24"/>
                <w:szCs w:val="24"/>
              </w:rPr>
              <w:t>а</w:t>
            </w:r>
            <w:r w:rsidR="00D61619" w:rsidRPr="001876A9">
              <w:rPr>
                <w:sz w:val="24"/>
                <w:szCs w:val="24"/>
              </w:rPr>
              <w:t>ционные оч</w:t>
            </w:r>
            <w:r w:rsidR="00D61619" w:rsidRPr="001876A9">
              <w:rPr>
                <w:sz w:val="24"/>
                <w:szCs w:val="24"/>
              </w:rPr>
              <w:t>и</w:t>
            </w:r>
            <w:r w:rsidR="00D61619" w:rsidRPr="001876A9">
              <w:rPr>
                <w:sz w:val="24"/>
                <w:szCs w:val="24"/>
              </w:rPr>
              <w:t>стные соор</w:t>
            </w:r>
            <w:r w:rsidR="00D61619" w:rsidRPr="001876A9">
              <w:rPr>
                <w:sz w:val="24"/>
                <w:szCs w:val="24"/>
              </w:rPr>
              <w:t>у</w:t>
            </w:r>
            <w:r w:rsidR="00D61619" w:rsidRPr="001876A9">
              <w:rPr>
                <w:sz w:val="24"/>
                <w:szCs w:val="24"/>
              </w:rPr>
              <w:t>жения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21 961,64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21 961,64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15 964,00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15 964,00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5 997,64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5 997,64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1.1.13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3B30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61619" w:rsidRPr="001876A9">
              <w:rPr>
                <w:sz w:val="24"/>
                <w:szCs w:val="24"/>
              </w:rPr>
              <w:t>. Больш</w:t>
            </w:r>
            <w:r w:rsidR="00D61619" w:rsidRPr="001876A9">
              <w:rPr>
                <w:sz w:val="24"/>
                <w:szCs w:val="24"/>
              </w:rPr>
              <w:t>е</w:t>
            </w:r>
            <w:r w:rsidR="00D61619" w:rsidRPr="001876A9">
              <w:rPr>
                <w:sz w:val="24"/>
                <w:szCs w:val="24"/>
              </w:rPr>
              <w:t>тархово</w:t>
            </w:r>
            <w:r>
              <w:rPr>
                <w:sz w:val="24"/>
                <w:szCs w:val="24"/>
              </w:rPr>
              <w:t>:</w:t>
            </w:r>
            <w:r w:rsidR="003B30B4">
              <w:rPr>
                <w:sz w:val="24"/>
                <w:szCs w:val="24"/>
              </w:rPr>
              <w:t xml:space="preserve"> с</w:t>
            </w:r>
            <w:r w:rsidR="00D61619" w:rsidRPr="001876A9">
              <w:rPr>
                <w:sz w:val="24"/>
                <w:szCs w:val="24"/>
              </w:rPr>
              <w:t>троительс</w:t>
            </w:r>
            <w:r w:rsidR="00D61619" w:rsidRPr="001876A9">
              <w:rPr>
                <w:sz w:val="24"/>
                <w:szCs w:val="24"/>
              </w:rPr>
              <w:t>т</w:t>
            </w:r>
            <w:r w:rsidR="00D61619" w:rsidRPr="001876A9">
              <w:rPr>
                <w:sz w:val="24"/>
                <w:szCs w:val="24"/>
              </w:rPr>
              <w:t>во</w:t>
            </w:r>
            <w:r>
              <w:rPr>
                <w:sz w:val="24"/>
                <w:szCs w:val="24"/>
              </w:rPr>
              <w:t>, к</w:t>
            </w:r>
            <w:r w:rsidR="00D61619" w:rsidRPr="001876A9">
              <w:rPr>
                <w:sz w:val="24"/>
                <w:szCs w:val="24"/>
              </w:rPr>
              <w:t>анализ</w:t>
            </w:r>
            <w:r w:rsidR="00D61619" w:rsidRPr="001876A9">
              <w:rPr>
                <w:sz w:val="24"/>
                <w:szCs w:val="24"/>
              </w:rPr>
              <w:t>а</w:t>
            </w:r>
            <w:r w:rsidR="00D61619" w:rsidRPr="001876A9">
              <w:rPr>
                <w:sz w:val="24"/>
                <w:szCs w:val="24"/>
              </w:rPr>
              <w:t>ционные оч</w:t>
            </w:r>
            <w:r w:rsidR="00D61619" w:rsidRPr="001876A9">
              <w:rPr>
                <w:sz w:val="24"/>
                <w:szCs w:val="24"/>
              </w:rPr>
              <w:t>и</w:t>
            </w:r>
            <w:r w:rsidR="00D61619" w:rsidRPr="001876A9">
              <w:rPr>
                <w:sz w:val="24"/>
                <w:szCs w:val="24"/>
              </w:rPr>
              <w:t>стные соор</w:t>
            </w:r>
            <w:r w:rsidR="00D61619" w:rsidRPr="001876A9">
              <w:rPr>
                <w:sz w:val="24"/>
                <w:szCs w:val="24"/>
              </w:rPr>
              <w:t>у</w:t>
            </w:r>
            <w:r w:rsidR="00D61619" w:rsidRPr="001876A9">
              <w:rPr>
                <w:sz w:val="24"/>
                <w:szCs w:val="24"/>
              </w:rPr>
              <w:t>жения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237,34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237,34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237,34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237,34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1.1.14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9437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61619" w:rsidRPr="001876A9">
              <w:rPr>
                <w:sz w:val="24"/>
                <w:szCs w:val="24"/>
              </w:rPr>
              <w:t>гт. Нов</w:t>
            </w:r>
            <w:r w:rsidR="00D61619" w:rsidRPr="001876A9">
              <w:rPr>
                <w:sz w:val="24"/>
                <w:szCs w:val="24"/>
              </w:rPr>
              <w:t>о</w:t>
            </w:r>
            <w:r w:rsidR="00D61619" w:rsidRPr="001876A9">
              <w:rPr>
                <w:sz w:val="24"/>
                <w:szCs w:val="24"/>
              </w:rPr>
              <w:t>аганск</w:t>
            </w:r>
            <w:r>
              <w:rPr>
                <w:sz w:val="24"/>
                <w:szCs w:val="24"/>
              </w:rPr>
              <w:t>: с</w:t>
            </w:r>
            <w:r w:rsidR="00D61619" w:rsidRPr="001876A9">
              <w:rPr>
                <w:sz w:val="24"/>
                <w:szCs w:val="24"/>
              </w:rPr>
              <w:t>тро</w:t>
            </w:r>
            <w:r w:rsidR="00D61619" w:rsidRPr="001876A9">
              <w:rPr>
                <w:sz w:val="24"/>
                <w:szCs w:val="24"/>
              </w:rPr>
              <w:t>и</w:t>
            </w:r>
            <w:r w:rsidR="00D61619" w:rsidRPr="001876A9">
              <w:rPr>
                <w:sz w:val="24"/>
                <w:szCs w:val="24"/>
              </w:rPr>
              <w:t>тельство</w:t>
            </w:r>
            <w:r>
              <w:rPr>
                <w:sz w:val="24"/>
                <w:szCs w:val="24"/>
              </w:rPr>
              <w:t>, к</w:t>
            </w:r>
            <w:r w:rsidR="00D61619" w:rsidRPr="001876A9">
              <w:rPr>
                <w:sz w:val="24"/>
                <w:szCs w:val="24"/>
              </w:rPr>
              <w:t>а</w:t>
            </w:r>
            <w:r w:rsidR="00D61619" w:rsidRPr="001876A9">
              <w:rPr>
                <w:sz w:val="24"/>
                <w:szCs w:val="24"/>
              </w:rPr>
              <w:t>нализацио</w:t>
            </w:r>
            <w:r w:rsidR="00D61619" w:rsidRPr="001876A9">
              <w:rPr>
                <w:sz w:val="24"/>
                <w:szCs w:val="24"/>
              </w:rPr>
              <w:t>н</w:t>
            </w:r>
            <w:r w:rsidR="00D61619" w:rsidRPr="001876A9">
              <w:rPr>
                <w:sz w:val="24"/>
                <w:szCs w:val="24"/>
              </w:rPr>
              <w:lastRenderedPageBreak/>
              <w:t>ные очистные сооружения с инженерными сетями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lastRenderedPageBreak/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 xml:space="preserve">ное казенное учреждение «Управление </w:t>
            </w:r>
            <w:r w:rsidRPr="0013620A">
              <w:rPr>
                <w:sz w:val="24"/>
                <w:szCs w:val="24"/>
              </w:rPr>
              <w:lastRenderedPageBreak/>
              <w:t>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1.1.15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61619" w:rsidRPr="001876A9">
              <w:rPr>
                <w:sz w:val="24"/>
                <w:szCs w:val="24"/>
              </w:rPr>
              <w:t>гт.</w:t>
            </w:r>
            <w:r>
              <w:rPr>
                <w:sz w:val="24"/>
                <w:szCs w:val="24"/>
              </w:rPr>
              <w:t xml:space="preserve"> </w:t>
            </w:r>
            <w:r w:rsidR="00D61619" w:rsidRPr="001876A9">
              <w:rPr>
                <w:sz w:val="24"/>
                <w:szCs w:val="24"/>
              </w:rPr>
              <w:t>Нов</w:t>
            </w:r>
            <w:r w:rsidR="00D61619" w:rsidRPr="001876A9">
              <w:rPr>
                <w:sz w:val="24"/>
                <w:szCs w:val="24"/>
              </w:rPr>
              <w:t>о</w:t>
            </w:r>
            <w:r w:rsidR="00D61619" w:rsidRPr="001876A9">
              <w:rPr>
                <w:sz w:val="24"/>
                <w:szCs w:val="24"/>
              </w:rPr>
              <w:t>аганск</w:t>
            </w:r>
            <w:r>
              <w:rPr>
                <w:sz w:val="24"/>
                <w:szCs w:val="24"/>
              </w:rPr>
              <w:t>: с</w:t>
            </w:r>
            <w:r w:rsidR="00D61619" w:rsidRPr="001876A9">
              <w:rPr>
                <w:sz w:val="24"/>
                <w:szCs w:val="24"/>
              </w:rPr>
              <w:t>тро</w:t>
            </w:r>
            <w:r w:rsidR="00D61619" w:rsidRPr="001876A9">
              <w:rPr>
                <w:sz w:val="24"/>
                <w:szCs w:val="24"/>
              </w:rPr>
              <w:t>и</w:t>
            </w:r>
            <w:r w:rsidR="00D61619" w:rsidRPr="001876A9">
              <w:rPr>
                <w:sz w:val="24"/>
                <w:szCs w:val="24"/>
              </w:rPr>
              <w:t>тельство</w:t>
            </w:r>
            <w:r>
              <w:rPr>
                <w:sz w:val="24"/>
                <w:szCs w:val="24"/>
              </w:rPr>
              <w:t>, н</w:t>
            </w:r>
            <w:r w:rsidR="00D61619" w:rsidRPr="001876A9">
              <w:rPr>
                <w:sz w:val="24"/>
                <w:szCs w:val="24"/>
              </w:rPr>
              <w:t>а</w:t>
            </w:r>
            <w:r w:rsidR="00D61619" w:rsidRPr="001876A9">
              <w:rPr>
                <w:sz w:val="24"/>
                <w:szCs w:val="24"/>
              </w:rPr>
              <w:t>копительные резервуары чистой воды на водоочис</w:t>
            </w:r>
            <w:r w:rsidR="00D61619" w:rsidRPr="001876A9">
              <w:rPr>
                <w:sz w:val="24"/>
                <w:szCs w:val="24"/>
              </w:rPr>
              <w:t>т</w:t>
            </w:r>
            <w:r w:rsidR="00D61619" w:rsidRPr="001876A9">
              <w:rPr>
                <w:sz w:val="24"/>
                <w:szCs w:val="24"/>
              </w:rPr>
              <w:t>ных сооруж</w:t>
            </w:r>
            <w:r w:rsidR="00D61619" w:rsidRPr="001876A9">
              <w:rPr>
                <w:sz w:val="24"/>
                <w:szCs w:val="24"/>
              </w:rPr>
              <w:t>е</w:t>
            </w:r>
            <w:r w:rsidR="00D61619" w:rsidRPr="001876A9">
              <w:rPr>
                <w:sz w:val="24"/>
                <w:szCs w:val="24"/>
              </w:rPr>
              <w:t>ниях (2 шт.)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28 491,90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28 491,90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28 491,90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28 491,90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19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0D5226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 xml:space="preserve">в </w:t>
            </w:r>
            <w:r w:rsidR="000D5226">
              <w:rPr>
                <w:sz w:val="24"/>
                <w:szCs w:val="24"/>
              </w:rPr>
              <w:t xml:space="preserve">том числе </w:t>
            </w:r>
            <w:r w:rsidRPr="001876A9">
              <w:rPr>
                <w:sz w:val="24"/>
                <w:szCs w:val="24"/>
              </w:rPr>
              <w:t>безво</w:t>
            </w:r>
            <w:r w:rsidRPr="001876A9">
              <w:rPr>
                <w:sz w:val="24"/>
                <w:szCs w:val="24"/>
              </w:rPr>
              <w:t>з</w:t>
            </w:r>
            <w:r w:rsidRPr="001876A9">
              <w:rPr>
                <w:sz w:val="24"/>
                <w:szCs w:val="24"/>
              </w:rPr>
              <w:t>мездные поступл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 физ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ческих и юридич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ских лиц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248,23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248,23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1.1.16</w:t>
            </w:r>
            <w:r w:rsidR="009437B1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Аган</w:t>
            </w:r>
            <w:r w:rsidR="00C51C67">
              <w:rPr>
                <w:sz w:val="24"/>
                <w:szCs w:val="24"/>
              </w:rPr>
              <w:t>: к</w:t>
            </w:r>
            <w:r w:rsidRPr="001876A9">
              <w:rPr>
                <w:sz w:val="24"/>
                <w:szCs w:val="24"/>
              </w:rPr>
              <w:t>анал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зационные очистные с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ору</w:t>
            </w:r>
            <w:r w:rsidR="00C51C67">
              <w:rPr>
                <w:sz w:val="24"/>
                <w:szCs w:val="24"/>
              </w:rPr>
              <w:t>жения 200 куб. м</w:t>
            </w:r>
            <w:r w:rsidRPr="001876A9">
              <w:rPr>
                <w:sz w:val="24"/>
                <w:szCs w:val="24"/>
              </w:rPr>
              <w:t>/сут. (Лукойл ЗС)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26,47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26,47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26,47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26,47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1.1.17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9437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61619" w:rsidRPr="001876A9">
              <w:rPr>
                <w:sz w:val="24"/>
                <w:szCs w:val="24"/>
              </w:rPr>
              <w:t>. Больш</w:t>
            </w:r>
            <w:r w:rsidR="00D61619" w:rsidRPr="001876A9">
              <w:rPr>
                <w:sz w:val="24"/>
                <w:szCs w:val="24"/>
              </w:rPr>
              <w:t>е</w:t>
            </w:r>
            <w:r w:rsidR="00F84BDA">
              <w:rPr>
                <w:sz w:val="24"/>
                <w:szCs w:val="24"/>
              </w:rPr>
              <w:t>т</w:t>
            </w:r>
            <w:r w:rsidR="00D61619" w:rsidRPr="001876A9">
              <w:rPr>
                <w:sz w:val="24"/>
                <w:szCs w:val="24"/>
              </w:rPr>
              <w:t>а</w:t>
            </w:r>
            <w:r w:rsidR="00F84BDA">
              <w:rPr>
                <w:sz w:val="24"/>
                <w:szCs w:val="24"/>
              </w:rPr>
              <w:t>р</w:t>
            </w:r>
            <w:r w:rsidR="00D61619" w:rsidRPr="001876A9">
              <w:rPr>
                <w:sz w:val="24"/>
                <w:szCs w:val="24"/>
              </w:rPr>
              <w:t>хово</w:t>
            </w:r>
            <w:r>
              <w:rPr>
                <w:sz w:val="24"/>
                <w:szCs w:val="24"/>
              </w:rPr>
              <w:t>:</w:t>
            </w:r>
            <w:r w:rsidR="009437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="00D61619" w:rsidRPr="001876A9">
              <w:rPr>
                <w:sz w:val="24"/>
                <w:szCs w:val="24"/>
              </w:rPr>
              <w:t>тро</w:t>
            </w:r>
            <w:r w:rsidR="009437B1">
              <w:rPr>
                <w:sz w:val="24"/>
                <w:szCs w:val="24"/>
              </w:rPr>
              <w:t>-</w:t>
            </w:r>
            <w:r w:rsidR="00D61619" w:rsidRPr="001876A9">
              <w:rPr>
                <w:sz w:val="24"/>
                <w:szCs w:val="24"/>
              </w:rPr>
              <w:t>ительство</w:t>
            </w:r>
            <w:r>
              <w:rPr>
                <w:sz w:val="24"/>
                <w:szCs w:val="24"/>
              </w:rPr>
              <w:t>,</w:t>
            </w:r>
            <w:r w:rsidR="009437B1">
              <w:rPr>
                <w:sz w:val="24"/>
                <w:szCs w:val="24"/>
              </w:rPr>
              <w:t xml:space="preserve"> </w:t>
            </w:r>
            <w:r w:rsidR="00D61619" w:rsidRPr="001876A9">
              <w:rPr>
                <w:sz w:val="24"/>
                <w:szCs w:val="24"/>
              </w:rPr>
              <w:t xml:space="preserve">Артезианская </w:t>
            </w:r>
            <w:r w:rsidR="00D61619" w:rsidRPr="001876A9">
              <w:rPr>
                <w:sz w:val="24"/>
                <w:szCs w:val="24"/>
              </w:rPr>
              <w:lastRenderedPageBreak/>
              <w:t>скважина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lastRenderedPageBreak/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 xml:space="preserve">ное казенное учреждение «Управление </w:t>
            </w:r>
            <w:r w:rsidRPr="0013620A">
              <w:rPr>
                <w:sz w:val="24"/>
                <w:szCs w:val="24"/>
              </w:rPr>
              <w:lastRenderedPageBreak/>
              <w:t>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4 910,08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4 910,08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4 910,08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4 910,08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1.1.18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Зона санита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ной охраны источников подземного водоснабж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 в нас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ленных пун</w:t>
            </w:r>
            <w:r w:rsidRPr="001876A9">
              <w:rPr>
                <w:sz w:val="24"/>
                <w:szCs w:val="24"/>
              </w:rPr>
              <w:t>к</w:t>
            </w:r>
            <w:r w:rsidRPr="001876A9">
              <w:rPr>
                <w:sz w:val="24"/>
                <w:szCs w:val="24"/>
              </w:rPr>
              <w:t>тах Нижн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вартовского района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449,40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449,40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449,40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449,40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1.1.19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Зона санита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ной охраны источников подземного водоснабж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 в нас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ленных пун</w:t>
            </w:r>
            <w:r w:rsidRPr="001876A9">
              <w:rPr>
                <w:sz w:val="24"/>
                <w:szCs w:val="24"/>
              </w:rPr>
              <w:t>к</w:t>
            </w:r>
            <w:r w:rsidRPr="001876A9">
              <w:rPr>
                <w:sz w:val="24"/>
                <w:szCs w:val="24"/>
              </w:rPr>
              <w:t>тах Нижн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вартовского района (2,</w:t>
            </w:r>
            <w:r w:rsidR="00C51C67"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3 пояс)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2 138,90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2 138,90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2 138,90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2 138,90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1.1.20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61619" w:rsidRPr="001876A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D61619" w:rsidRPr="001876A9">
              <w:rPr>
                <w:sz w:val="24"/>
                <w:szCs w:val="24"/>
              </w:rPr>
              <w:t>Ларьяк</w:t>
            </w:r>
            <w:r>
              <w:rPr>
                <w:sz w:val="24"/>
                <w:szCs w:val="24"/>
              </w:rPr>
              <w:t>: к</w:t>
            </w:r>
            <w:r w:rsidR="00D61619" w:rsidRPr="001876A9">
              <w:rPr>
                <w:sz w:val="24"/>
                <w:szCs w:val="24"/>
              </w:rPr>
              <w:t>апитальный ремонт по</w:t>
            </w:r>
            <w:r w:rsidR="00D61619" w:rsidRPr="001876A9">
              <w:rPr>
                <w:sz w:val="24"/>
                <w:szCs w:val="24"/>
              </w:rPr>
              <w:t>д</w:t>
            </w:r>
            <w:r w:rsidR="00D61619" w:rsidRPr="001876A9">
              <w:rPr>
                <w:sz w:val="24"/>
                <w:szCs w:val="24"/>
              </w:rPr>
              <w:t>земных вод</w:t>
            </w:r>
            <w:r w:rsidR="00D61619" w:rsidRPr="001876A9">
              <w:rPr>
                <w:sz w:val="24"/>
                <w:szCs w:val="24"/>
              </w:rPr>
              <w:t>о</w:t>
            </w:r>
            <w:r w:rsidR="00D61619" w:rsidRPr="001876A9">
              <w:rPr>
                <w:sz w:val="24"/>
                <w:szCs w:val="24"/>
              </w:rPr>
              <w:t>заборов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 xml:space="preserve">ное казенное учреждение «Управление капитального строительства по застройке </w:t>
            </w:r>
            <w:r w:rsidRPr="0013620A">
              <w:rPr>
                <w:sz w:val="24"/>
                <w:szCs w:val="24"/>
              </w:rPr>
              <w:lastRenderedPageBreak/>
              <w:t>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636,67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636,67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636,67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636,67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1.1.21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61619" w:rsidRPr="001876A9">
              <w:rPr>
                <w:sz w:val="24"/>
                <w:szCs w:val="24"/>
              </w:rPr>
              <w:t>. Ларьяк</w:t>
            </w:r>
            <w:r>
              <w:rPr>
                <w:sz w:val="24"/>
                <w:szCs w:val="24"/>
              </w:rPr>
              <w:t>: р</w:t>
            </w:r>
            <w:r w:rsidR="00D61619" w:rsidRPr="001876A9">
              <w:rPr>
                <w:sz w:val="24"/>
                <w:szCs w:val="24"/>
              </w:rPr>
              <w:t>еконстру</w:t>
            </w:r>
            <w:r w:rsidR="00D61619" w:rsidRPr="001876A9">
              <w:rPr>
                <w:sz w:val="24"/>
                <w:szCs w:val="24"/>
              </w:rPr>
              <w:t>к</w:t>
            </w:r>
            <w:r w:rsidR="00D61619" w:rsidRPr="001876A9">
              <w:rPr>
                <w:sz w:val="24"/>
                <w:szCs w:val="24"/>
              </w:rPr>
              <w:t>ция водооч</w:t>
            </w:r>
            <w:r w:rsidR="00D61619" w:rsidRPr="001876A9">
              <w:rPr>
                <w:sz w:val="24"/>
                <w:szCs w:val="24"/>
              </w:rPr>
              <w:t>и</w:t>
            </w:r>
            <w:r w:rsidR="00D61619" w:rsidRPr="001876A9">
              <w:rPr>
                <w:sz w:val="24"/>
                <w:szCs w:val="24"/>
              </w:rPr>
              <w:t>стных ко</w:t>
            </w:r>
            <w:r w:rsidR="00D61619" w:rsidRPr="001876A9">
              <w:rPr>
                <w:sz w:val="24"/>
                <w:szCs w:val="24"/>
              </w:rPr>
              <w:t>м</w:t>
            </w:r>
            <w:r w:rsidR="00D61619" w:rsidRPr="001876A9">
              <w:rPr>
                <w:sz w:val="24"/>
                <w:szCs w:val="24"/>
              </w:rPr>
              <w:t>плексов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3 000,00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3 000,00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1.1.22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61619" w:rsidRPr="001876A9">
              <w:rPr>
                <w:sz w:val="24"/>
                <w:szCs w:val="24"/>
              </w:rPr>
              <w:t>гт. Нов</w:t>
            </w:r>
            <w:r w:rsidR="00D61619" w:rsidRPr="001876A9">
              <w:rPr>
                <w:sz w:val="24"/>
                <w:szCs w:val="24"/>
              </w:rPr>
              <w:t>о</w:t>
            </w:r>
            <w:r w:rsidR="00D61619" w:rsidRPr="001876A9">
              <w:rPr>
                <w:sz w:val="24"/>
                <w:szCs w:val="24"/>
              </w:rPr>
              <w:t>аганск</w:t>
            </w:r>
            <w:r>
              <w:rPr>
                <w:sz w:val="24"/>
                <w:szCs w:val="24"/>
              </w:rPr>
              <w:t>: к</w:t>
            </w:r>
            <w:r w:rsidR="00D61619" w:rsidRPr="001876A9">
              <w:rPr>
                <w:sz w:val="24"/>
                <w:szCs w:val="24"/>
              </w:rPr>
              <w:t>ап</w:t>
            </w:r>
            <w:r w:rsidR="00D61619" w:rsidRPr="001876A9">
              <w:rPr>
                <w:sz w:val="24"/>
                <w:szCs w:val="24"/>
              </w:rPr>
              <w:t>и</w:t>
            </w:r>
            <w:r w:rsidR="00D61619" w:rsidRPr="001876A9">
              <w:rPr>
                <w:sz w:val="24"/>
                <w:szCs w:val="24"/>
              </w:rPr>
              <w:t>тальный р</w:t>
            </w:r>
            <w:r w:rsidR="00D61619" w:rsidRPr="001876A9">
              <w:rPr>
                <w:sz w:val="24"/>
                <w:szCs w:val="24"/>
              </w:rPr>
              <w:t>е</w:t>
            </w:r>
            <w:r w:rsidR="00D61619" w:rsidRPr="001876A9">
              <w:rPr>
                <w:sz w:val="24"/>
                <w:szCs w:val="24"/>
              </w:rPr>
              <w:t>монт КОС-600 и КОС-200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22 855,72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22 855,72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22 855,72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22 855,72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1.1.23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Разработка проектов нормативов допустимого сброса з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грязняющих веществ в 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доемы со сточными 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дами от кан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 xml:space="preserve">лизационных </w:t>
            </w:r>
            <w:r w:rsidRPr="001876A9">
              <w:rPr>
                <w:sz w:val="24"/>
                <w:szCs w:val="24"/>
              </w:rPr>
              <w:lastRenderedPageBreak/>
              <w:t>очистных с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оружений в населенных пунктах Ни</w:t>
            </w:r>
            <w:r w:rsidRPr="001876A9">
              <w:rPr>
                <w:sz w:val="24"/>
                <w:szCs w:val="24"/>
              </w:rPr>
              <w:t>ж</w:t>
            </w:r>
            <w:r w:rsidRPr="001876A9">
              <w:rPr>
                <w:sz w:val="24"/>
                <w:szCs w:val="24"/>
              </w:rPr>
              <w:t>невартовско</w:t>
            </w:r>
            <w:r w:rsidR="00C51C67">
              <w:rPr>
                <w:sz w:val="24"/>
                <w:szCs w:val="24"/>
              </w:rPr>
              <w:t>го района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lastRenderedPageBreak/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2 940,00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2 940,00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2 940,00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2 940,00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1.1.24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61619" w:rsidRPr="001876A9">
              <w:rPr>
                <w:sz w:val="24"/>
                <w:szCs w:val="24"/>
              </w:rPr>
              <w:t>. Охтеурье</w:t>
            </w:r>
            <w:r>
              <w:rPr>
                <w:sz w:val="24"/>
                <w:szCs w:val="24"/>
              </w:rPr>
              <w:t>: м</w:t>
            </w:r>
            <w:r w:rsidR="00D61619" w:rsidRPr="001876A9">
              <w:rPr>
                <w:sz w:val="24"/>
                <w:szCs w:val="24"/>
              </w:rPr>
              <w:t>одернизация водоочистн</w:t>
            </w:r>
            <w:r w:rsidR="00D61619" w:rsidRPr="001876A9">
              <w:rPr>
                <w:sz w:val="24"/>
                <w:szCs w:val="24"/>
              </w:rPr>
              <w:t>о</w:t>
            </w:r>
            <w:r w:rsidR="00D61619" w:rsidRPr="001876A9">
              <w:rPr>
                <w:sz w:val="24"/>
                <w:szCs w:val="24"/>
              </w:rPr>
              <w:t>го комплекса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2 459,30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2 459,30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2 459,30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2 459,30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1.1.25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F84B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61619" w:rsidRPr="001876A9">
              <w:rPr>
                <w:sz w:val="24"/>
                <w:szCs w:val="24"/>
              </w:rPr>
              <w:t>. Покур</w:t>
            </w:r>
            <w:r>
              <w:rPr>
                <w:sz w:val="24"/>
                <w:szCs w:val="24"/>
              </w:rPr>
              <w:t>: р</w:t>
            </w:r>
            <w:r w:rsidR="00D61619" w:rsidRPr="001876A9">
              <w:rPr>
                <w:sz w:val="24"/>
                <w:szCs w:val="24"/>
              </w:rPr>
              <w:t>е</w:t>
            </w:r>
            <w:r w:rsidR="00D61619" w:rsidRPr="001876A9">
              <w:rPr>
                <w:sz w:val="24"/>
                <w:szCs w:val="24"/>
              </w:rPr>
              <w:t>конструкция сетей ТВС с зак</w:t>
            </w:r>
            <w:r w:rsidR="00F84BDA">
              <w:rPr>
                <w:sz w:val="24"/>
                <w:szCs w:val="24"/>
              </w:rPr>
              <w:t>о</w:t>
            </w:r>
            <w:r w:rsidR="00D61619" w:rsidRPr="001876A9">
              <w:rPr>
                <w:sz w:val="24"/>
                <w:szCs w:val="24"/>
              </w:rPr>
              <w:t>льцовкой трассы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2 500,00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2 500,00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2 500,00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2 500,00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1.1.26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61619" w:rsidRPr="001876A9">
              <w:rPr>
                <w:sz w:val="24"/>
                <w:szCs w:val="24"/>
              </w:rPr>
              <w:t>. Ваховск</w:t>
            </w:r>
            <w:r>
              <w:rPr>
                <w:sz w:val="24"/>
                <w:szCs w:val="24"/>
              </w:rPr>
              <w:t>: в</w:t>
            </w:r>
            <w:r w:rsidR="00D61619" w:rsidRPr="001876A9">
              <w:rPr>
                <w:sz w:val="24"/>
                <w:szCs w:val="24"/>
              </w:rPr>
              <w:t>одопониж</w:t>
            </w:r>
            <w:r w:rsidR="00D61619" w:rsidRPr="001876A9">
              <w:rPr>
                <w:sz w:val="24"/>
                <w:szCs w:val="24"/>
              </w:rPr>
              <w:t>е</w:t>
            </w:r>
            <w:r w:rsidR="00D61619" w:rsidRPr="001876A9">
              <w:rPr>
                <w:sz w:val="24"/>
                <w:szCs w:val="24"/>
              </w:rPr>
              <w:t>ние паводк</w:t>
            </w:r>
            <w:r w:rsidR="00D61619" w:rsidRPr="001876A9">
              <w:rPr>
                <w:sz w:val="24"/>
                <w:szCs w:val="24"/>
              </w:rPr>
              <w:t>о</w:t>
            </w:r>
            <w:r w:rsidR="00D61619" w:rsidRPr="001876A9">
              <w:rPr>
                <w:sz w:val="24"/>
                <w:szCs w:val="24"/>
              </w:rPr>
              <w:t>вых и грунт</w:t>
            </w:r>
            <w:r w:rsidR="00D61619" w:rsidRPr="001876A9">
              <w:rPr>
                <w:sz w:val="24"/>
                <w:szCs w:val="24"/>
              </w:rPr>
              <w:t>о</w:t>
            </w:r>
            <w:r w:rsidR="00D61619" w:rsidRPr="001876A9">
              <w:rPr>
                <w:sz w:val="24"/>
                <w:szCs w:val="24"/>
              </w:rPr>
              <w:t>вых вод на участке ж</w:t>
            </w:r>
            <w:r w:rsidR="00D61619" w:rsidRPr="001876A9">
              <w:rPr>
                <w:sz w:val="24"/>
                <w:szCs w:val="24"/>
              </w:rPr>
              <w:t>и</w:t>
            </w:r>
            <w:r w:rsidR="00D61619" w:rsidRPr="001876A9">
              <w:rPr>
                <w:sz w:val="24"/>
                <w:szCs w:val="24"/>
              </w:rPr>
              <w:t>лых домов по ул.</w:t>
            </w:r>
            <w:r>
              <w:rPr>
                <w:sz w:val="24"/>
                <w:szCs w:val="24"/>
              </w:rPr>
              <w:t xml:space="preserve"> </w:t>
            </w:r>
            <w:r w:rsidR="00D61619" w:rsidRPr="001876A9">
              <w:rPr>
                <w:sz w:val="24"/>
                <w:szCs w:val="24"/>
              </w:rPr>
              <w:t>Школ</w:t>
            </w:r>
            <w:r w:rsidR="00D61619" w:rsidRPr="001876A9">
              <w:rPr>
                <w:sz w:val="24"/>
                <w:szCs w:val="24"/>
              </w:rPr>
              <w:t>ь</w:t>
            </w:r>
            <w:r w:rsidR="00D61619" w:rsidRPr="001876A9">
              <w:rPr>
                <w:sz w:val="24"/>
                <w:szCs w:val="24"/>
              </w:rPr>
              <w:lastRenderedPageBreak/>
              <w:t>ной, ул.</w:t>
            </w:r>
            <w:r>
              <w:rPr>
                <w:sz w:val="24"/>
                <w:szCs w:val="24"/>
              </w:rPr>
              <w:t xml:space="preserve"> </w:t>
            </w:r>
            <w:r w:rsidR="00D61619" w:rsidRPr="001876A9">
              <w:rPr>
                <w:sz w:val="24"/>
                <w:szCs w:val="24"/>
              </w:rPr>
              <w:t>Спортивной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lastRenderedPageBreak/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lastRenderedPageBreak/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72,23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72,23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72,23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72,23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1.1.27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0D52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61619" w:rsidRPr="001876A9">
              <w:rPr>
                <w:sz w:val="24"/>
                <w:szCs w:val="24"/>
              </w:rPr>
              <w:t>. Охтеурье</w:t>
            </w:r>
            <w:r>
              <w:rPr>
                <w:sz w:val="24"/>
                <w:szCs w:val="24"/>
              </w:rPr>
              <w:t>: п</w:t>
            </w:r>
            <w:r w:rsidR="00D61619" w:rsidRPr="001876A9">
              <w:rPr>
                <w:sz w:val="24"/>
                <w:szCs w:val="24"/>
              </w:rPr>
              <w:t>оставка, монтаж и пуско-наладка двух накоп</w:t>
            </w:r>
            <w:r w:rsidR="00D61619" w:rsidRPr="001876A9">
              <w:rPr>
                <w:sz w:val="24"/>
                <w:szCs w:val="24"/>
              </w:rPr>
              <w:t>и</w:t>
            </w:r>
            <w:r w:rsidR="00D61619" w:rsidRPr="001876A9">
              <w:rPr>
                <w:sz w:val="24"/>
                <w:szCs w:val="24"/>
              </w:rPr>
              <w:t>тельных р</w:t>
            </w:r>
            <w:r w:rsidR="00D61619" w:rsidRPr="001876A9">
              <w:rPr>
                <w:sz w:val="24"/>
                <w:szCs w:val="24"/>
              </w:rPr>
              <w:t>е</w:t>
            </w:r>
            <w:r w:rsidR="00D61619" w:rsidRPr="001876A9">
              <w:rPr>
                <w:sz w:val="24"/>
                <w:szCs w:val="24"/>
              </w:rPr>
              <w:t>зервуаров чистой воды объемом</w:t>
            </w:r>
            <w:r>
              <w:rPr>
                <w:sz w:val="24"/>
                <w:szCs w:val="24"/>
              </w:rPr>
              <w:t xml:space="preserve"> </w:t>
            </w:r>
            <w:r w:rsidR="00D61619" w:rsidRPr="001876A9">
              <w:rPr>
                <w:sz w:val="24"/>
                <w:szCs w:val="24"/>
              </w:rPr>
              <w:t xml:space="preserve">по 50 </w:t>
            </w:r>
            <w:r>
              <w:rPr>
                <w:sz w:val="24"/>
                <w:szCs w:val="24"/>
              </w:rPr>
              <w:t>ку</w:t>
            </w:r>
            <w:r w:rsidR="000D5226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. м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4 600,00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4 600,00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4 600,00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4 600,00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1.1.28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C51C67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61619" w:rsidRPr="001876A9">
              <w:rPr>
                <w:sz w:val="24"/>
                <w:szCs w:val="24"/>
              </w:rPr>
              <w:t>. Былино</w:t>
            </w:r>
            <w:r>
              <w:rPr>
                <w:sz w:val="24"/>
                <w:szCs w:val="24"/>
              </w:rPr>
              <w:t>: м</w:t>
            </w:r>
            <w:r w:rsidR="00D61619" w:rsidRPr="001876A9">
              <w:rPr>
                <w:sz w:val="24"/>
                <w:szCs w:val="24"/>
              </w:rPr>
              <w:t>одернизация системы в</w:t>
            </w:r>
            <w:r w:rsidR="00D61619" w:rsidRPr="001876A9">
              <w:rPr>
                <w:sz w:val="24"/>
                <w:szCs w:val="24"/>
              </w:rPr>
              <w:t>о</w:t>
            </w:r>
            <w:r w:rsidR="00D61619" w:rsidRPr="001876A9">
              <w:rPr>
                <w:sz w:val="24"/>
                <w:szCs w:val="24"/>
              </w:rPr>
              <w:t>доснабжения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2 600,00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2 600,00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2 600,00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2 600,00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583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1.1.29</w:t>
            </w:r>
            <w:r w:rsidR="00C51C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C51C67" w:rsidRDefault="00C51C67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61619" w:rsidRPr="001876A9">
              <w:rPr>
                <w:sz w:val="24"/>
                <w:szCs w:val="24"/>
              </w:rPr>
              <w:t>гт.</w:t>
            </w:r>
            <w:r>
              <w:rPr>
                <w:sz w:val="24"/>
                <w:szCs w:val="24"/>
              </w:rPr>
              <w:t xml:space="preserve"> Нов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аганск:</w:t>
            </w:r>
          </w:p>
          <w:p w:rsidR="00D61619" w:rsidRPr="001876A9" w:rsidRDefault="00C51C67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D61619" w:rsidRPr="001876A9">
              <w:rPr>
                <w:sz w:val="24"/>
                <w:szCs w:val="24"/>
              </w:rPr>
              <w:t>одернизация существу</w:t>
            </w:r>
            <w:r w:rsidR="00D61619" w:rsidRPr="001876A9">
              <w:rPr>
                <w:sz w:val="24"/>
                <w:szCs w:val="24"/>
              </w:rPr>
              <w:t>ю</w:t>
            </w:r>
            <w:r w:rsidR="00D61619" w:rsidRPr="001876A9">
              <w:rPr>
                <w:sz w:val="24"/>
                <w:szCs w:val="24"/>
              </w:rPr>
              <w:t>щих водооч</w:t>
            </w:r>
            <w:r w:rsidR="00D61619" w:rsidRPr="001876A9">
              <w:rPr>
                <w:sz w:val="24"/>
                <w:szCs w:val="24"/>
              </w:rPr>
              <w:t>и</w:t>
            </w:r>
            <w:r w:rsidR="00D61619" w:rsidRPr="001876A9">
              <w:rPr>
                <w:sz w:val="24"/>
                <w:szCs w:val="24"/>
              </w:rPr>
              <w:t>стных ко</w:t>
            </w:r>
            <w:r w:rsidR="00D61619" w:rsidRPr="001876A9">
              <w:rPr>
                <w:sz w:val="24"/>
                <w:szCs w:val="24"/>
              </w:rPr>
              <w:t>м</w:t>
            </w:r>
            <w:r w:rsidR="00D61619" w:rsidRPr="001876A9">
              <w:rPr>
                <w:sz w:val="24"/>
                <w:szCs w:val="24"/>
              </w:rPr>
              <w:t>плексов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  <w:rPr>
                <w:sz w:val="24"/>
                <w:szCs w:val="24"/>
              </w:rPr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  <w:p w:rsidR="009437B1" w:rsidRDefault="009437B1" w:rsidP="00100A8A">
            <w:pPr>
              <w:jc w:val="both"/>
            </w:pP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5 600,00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5 600,00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885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637"/>
        </w:trPr>
        <w:tc>
          <w:tcPr>
            <w:tcW w:w="959" w:type="dxa"/>
            <w:vMerge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5 600,00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5 600,00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D61619" w:rsidRPr="001876A9" w:rsidTr="009437B1">
        <w:trPr>
          <w:trHeight w:val="720"/>
        </w:trPr>
        <w:tc>
          <w:tcPr>
            <w:tcW w:w="959" w:type="dxa"/>
            <w:vMerge w:val="restart"/>
            <w:noWrap/>
            <w:hideMark/>
          </w:tcPr>
          <w:p w:rsidR="00D61619" w:rsidRPr="001876A9" w:rsidRDefault="00D6161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1.1.30</w:t>
            </w:r>
            <w:r w:rsidR="008A0A8C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D61619" w:rsidRPr="001876A9" w:rsidRDefault="008A0A8C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61619" w:rsidRPr="001876A9">
              <w:rPr>
                <w:sz w:val="24"/>
                <w:szCs w:val="24"/>
              </w:rPr>
              <w:t>. Ваховск</w:t>
            </w:r>
            <w:r>
              <w:rPr>
                <w:sz w:val="24"/>
                <w:szCs w:val="24"/>
              </w:rPr>
              <w:t>:</w:t>
            </w:r>
            <w:r w:rsidR="00D61619" w:rsidRPr="001876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</w:t>
            </w:r>
            <w:r w:rsidR="00D61619" w:rsidRPr="001876A9">
              <w:rPr>
                <w:sz w:val="24"/>
                <w:szCs w:val="24"/>
              </w:rPr>
              <w:t>еконстру</w:t>
            </w:r>
            <w:r w:rsidR="00D61619" w:rsidRPr="001876A9">
              <w:rPr>
                <w:sz w:val="24"/>
                <w:szCs w:val="24"/>
              </w:rPr>
              <w:t>к</w:t>
            </w:r>
            <w:r w:rsidR="00D61619" w:rsidRPr="001876A9">
              <w:rPr>
                <w:sz w:val="24"/>
                <w:szCs w:val="24"/>
              </w:rPr>
              <w:t>ция канализ</w:t>
            </w:r>
            <w:r w:rsidR="00D61619" w:rsidRPr="001876A9">
              <w:rPr>
                <w:sz w:val="24"/>
                <w:szCs w:val="24"/>
              </w:rPr>
              <w:t>а</w:t>
            </w:r>
            <w:r w:rsidR="00D61619" w:rsidRPr="001876A9">
              <w:rPr>
                <w:sz w:val="24"/>
                <w:szCs w:val="24"/>
              </w:rPr>
              <w:t>ционных оч</w:t>
            </w:r>
            <w:r w:rsidR="00D61619" w:rsidRPr="001876A9">
              <w:rPr>
                <w:sz w:val="24"/>
                <w:szCs w:val="24"/>
              </w:rPr>
              <w:t>и</w:t>
            </w:r>
            <w:r w:rsidR="00D61619" w:rsidRPr="001876A9">
              <w:rPr>
                <w:sz w:val="24"/>
                <w:szCs w:val="24"/>
              </w:rPr>
              <w:t>стных соор</w:t>
            </w:r>
            <w:r w:rsidR="00D61619" w:rsidRPr="001876A9">
              <w:rPr>
                <w:sz w:val="24"/>
                <w:szCs w:val="24"/>
              </w:rPr>
              <w:t>у</w:t>
            </w:r>
            <w:r w:rsidR="00D61619" w:rsidRPr="001876A9">
              <w:rPr>
                <w:sz w:val="24"/>
                <w:szCs w:val="24"/>
              </w:rPr>
              <w:t>жений прои</w:t>
            </w:r>
            <w:r w:rsidR="00D61619" w:rsidRPr="001876A9">
              <w:rPr>
                <w:sz w:val="24"/>
                <w:szCs w:val="24"/>
              </w:rPr>
              <w:t>з</w:t>
            </w:r>
            <w:r w:rsidR="00D61619" w:rsidRPr="001876A9">
              <w:rPr>
                <w:sz w:val="24"/>
                <w:szCs w:val="24"/>
              </w:rPr>
              <w:t>водительн</w:t>
            </w:r>
            <w:r w:rsidR="00D61619" w:rsidRPr="001876A9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стью 200 куб. м</w:t>
            </w:r>
            <w:r w:rsidR="00D61619" w:rsidRPr="001876A9">
              <w:rPr>
                <w:sz w:val="24"/>
                <w:szCs w:val="24"/>
              </w:rPr>
              <w:t>/сут.</w:t>
            </w:r>
          </w:p>
        </w:tc>
        <w:tc>
          <w:tcPr>
            <w:tcW w:w="1701" w:type="dxa"/>
            <w:vMerge w:val="restart"/>
            <w:hideMark/>
          </w:tcPr>
          <w:p w:rsidR="00D61619" w:rsidRDefault="00D61619" w:rsidP="00100A8A">
            <w:pPr>
              <w:jc w:val="both"/>
            </w:pPr>
            <w:r w:rsidRPr="0013620A">
              <w:rPr>
                <w:sz w:val="24"/>
                <w:szCs w:val="24"/>
              </w:rPr>
              <w:t>муниципал</w:t>
            </w:r>
            <w:r w:rsidRPr="0013620A">
              <w:rPr>
                <w:sz w:val="24"/>
                <w:szCs w:val="24"/>
              </w:rPr>
              <w:t>ь</w:t>
            </w:r>
            <w:r w:rsidRPr="0013620A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13620A">
              <w:rPr>
                <w:sz w:val="24"/>
                <w:szCs w:val="24"/>
              </w:rPr>
              <w:t>р</w:t>
            </w:r>
            <w:r w:rsidRPr="0013620A">
              <w:rPr>
                <w:sz w:val="24"/>
                <w:szCs w:val="24"/>
              </w:rPr>
              <w:t>товского ра</w:t>
            </w:r>
            <w:r w:rsidRPr="0013620A">
              <w:rPr>
                <w:sz w:val="24"/>
                <w:szCs w:val="24"/>
              </w:rPr>
              <w:t>й</w:t>
            </w:r>
            <w:r w:rsidRPr="0013620A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D61619" w:rsidRPr="001876A9" w:rsidRDefault="00D6161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D61619" w:rsidRPr="001876A9" w:rsidRDefault="00D6161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0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1876A9" w:rsidRPr="001876A9" w:rsidRDefault="001876A9" w:rsidP="00100A8A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1.1.31</w:t>
            </w:r>
            <w:r w:rsidR="008A0A8C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A0A8C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876A9" w:rsidRPr="001876A9">
              <w:rPr>
                <w:sz w:val="24"/>
                <w:szCs w:val="24"/>
              </w:rPr>
              <w:t>. Ларьяк</w:t>
            </w:r>
            <w:r>
              <w:rPr>
                <w:sz w:val="24"/>
                <w:szCs w:val="24"/>
              </w:rPr>
              <w:t>:</w:t>
            </w:r>
            <w:r w:rsidR="001876A9" w:rsidRPr="001876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="001876A9" w:rsidRPr="001876A9">
              <w:rPr>
                <w:sz w:val="24"/>
                <w:szCs w:val="24"/>
              </w:rPr>
              <w:t>одернизация водоочистн</w:t>
            </w:r>
            <w:r w:rsidR="001876A9" w:rsidRPr="001876A9">
              <w:rPr>
                <w:sz w:val="24"/>
                <w:szCs w:val="24"/>
              </w:rPr>
              <w:t>о</w:t>
            </w:r>
            <w:r w:rsidR="001876A9" w:rsidRPr="001876A9">
              <w:rPr>
                <w:sz w:val="24"/>
                <w:szCs w:val="24"/>
              </w:rPr>
              <w:t>го комплекса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D61619" w:rsidP="0010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876A9">
              <w:rPr>
                <w:sz w:val="24"/>
                <w:szCs w:val="24"/>
              </w:rPr>
              <w:t>униципал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>ное казенное уч</w:t>
            </w:r>
            <w:r>
              <w:rPr>
                <w:sz w:val="24"/>
                <w:szCs w:val="24"/>
              </w:rPr>
              <w:t>реждение «</w:t>
            </w:r>
            <w:r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товского ра</w:t>
            </w:r>
            <w:r w:rsidRPr="001876A9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2 459,3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2 459,3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00A8A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2 459,3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2 459,3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300"/>
        </w:trPr>
        <w:tc>
          <w:tcPr>
            <w:tcW w:w="4361" w:type="dxa"/>
            <w:gridSpan w:val="3"/>
            <w:vMerge w:val="restart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 по задаче 1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173 912,21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173 912,21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</w:tr>
      <w:tr w:rsidR="001876A9" w:rsidRPr="001876A9" w:rsidTr="009437B1">
        <w:trPr>
          <w:trHeight w:val="720"/>
        </w:trPr>
        <w:tc>
          <w:tcPr>
            <w:tcW w:w="4361" w:type="dxa"/>
            <w:gridSpan w:val="3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29 418,00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29 418,00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</w:tr>
      <w:tr w:rsidR="001876A9" w:rsidRPr="001876A9" w:rsidTr="009437B1">
        <w:trPr>
          <w:trHeight w:val="480"/>
        </w:trPr>
        <w:tc>
          <w:tcPr>
            <w:tcW w:w="4361" w:type="dxa"/>
            <w:gridSpan w:val="3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144 494,21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144 494,21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</w:tr>
      <w:tr w:rsidR="001876A9" w:rsidRPr="001876A9" w:rsidTr="009437B1">
        <w:trPr>
          <w:trHeight w:val="1331"/>
        </w:trPr>
        <w:tc>
          <w:tcPr>
            <w:tcW w:w="4361" w:type="dxa"/>
            <w:gridSpan w:val="3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8A0A8C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</w:t>
            </w:r>
            <w:r w:rsidR="001876A9" w:rsidRPr="001876A9">
              <w:rPr>
                <w:sz w:val="24"/>
                <w:szCs w:val="24"/>
              </w:rPr>
              <w:t>безво</w:t>
            </w:r>
            <w:r w:rsidR="001876A9" w:rsidRPr="001876A9">
              <w:rPr>
                <w:sz w:val="24"/>
                <w:szCs w:val="24"/>
              </w:rPr>
              <w:t>з</w:t>
            </w:r>
            <w:r w:rsidR="001876A9" w:rsidRPr="001876A9">
              <w:rPr>
                <w:sz w:val="24"/>
                <w:szCs w:val="24"/>
              </w:rPr>
              <w:t>мездные поступл</w:t>
            </w:r>
            <w:r w:rsidR="001876A9" w:rsidRPr="001876A9">
              <w:rPr>
                <w:sz w:val="24"/>
                <w:szCs w:val="24"/>
              </w:rPr>
              <w:t>е</w:t>
            </w:r>
            <w:r w:rsidR="001876A9" w:rsidRPr="001876A9">
              <w:rPr>
                <w:sz w:val="24"/>
                <w:szCs w:val="24"/>
              </w:rPr>
              <w:t>ния физ</w:t>
            </w:r>
            <w:r w:rsidR="001876A9" w:rsidRPr="001876A9">
              <w:rPr>
                <w:sz w:val="24"/>
                <w:szCs w:val="24"/>
              </w:rPr>
              <w:t>и</w:t>
            </w:r>
            <w:r w:rsidR="001876A9" w:rsidRPr="001876A9">
              <w:rPr>
                <w:sz w:val="24"/>
                <w:szCs w:val="24"/>
              </w:rPr>
              <w:t>ческих и юридич</w:t>
            </w:r>
            <w:r w:rsidR="001876A9" w:rsidRPr="001876A9">
              <w:rPr>
                <w:sz w:val="24"/>
                <w:szCs w:val="24"/>
              </w:rPr>
              <w:t>е</w:t>
            </w:r>
            <w:r w:rsidR="001876A9" w:rsidRPr="001876A9">
              <w:rPr>
                <w:sz w:val="24"/>
                <w:szCs w:val="24"/>
              </w:rPr>
              <w:t>ских лиц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34 274,45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34 274,45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8A0A8C">
        <w:trPr>
          <w:trHeight w:val="300"/>
        </w:trPr>
        <w:tc>
          <w:tcPr>
            <w:tcW w:w="14709" w:type="dxa"/>
            <w:gridSpan w:val="12"/>
            <w:noWrap/>
            <w:hideMark/>
          </w:tcPr>
          <w:p w:rsidR="008A0A8C" w:rsidRPr="008A0A8C" w:rsidRDefault="008A0A8C" w:rsidP="008A0A8C">
            <w:pPr>
              <w:jc w:val="both"/>
              <w:rPr>
                <w:b/>
                <w:sz w:val="24"/>
                <w:szCs w:val="24"/>
              </w:rPr>
            </w:pPr>
            <w:r w:rsidRPr="008A0A8C">
              <w:rPr>
                <w:b/>
                <w:sz w:val="24"/>
                <w:szCs w:val="24"/>
              </w:rPr>
              <w:lastRenderedPageBreak/>
              <w:t xml:space="preserve">Задача </w:t>
            </w:r>
            <w:r>
              <w:rPr>
                <w:b/>
                <w:sz w:val="24"/>
                <w:szCs w:val="24"/>
              </w:rPr>
              <w:t>2</w:t>
            </w:r>
            <w:r w:rsidR="00F84BDA">
              <w:rPr>
                <w:b/>
                <w:sz w:val="24"/>
                <w:szCs w:val="24"/>
              </w:rPr>
              <w:t>.</w:t>
            </w:r>
            <w:r w:rsidRPr="008A0A8C">
              <w:rPr>
                <w:b/>
                <w:sz w:val="24"/>
                <w:szCs w:val="24"/>
              </w:rPr>
              <w:t xml:space="preserve"> Капитальный ремонт (с заменой) систем теплоснабжения, водоснабжения и водоотведения для подготовки к осенне-зимнему периоду </w:t>
            </w:r>
          </w:p>
        </w:tc>
      </w:tr>
      <w:tr w:rsidR="001876A9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1.2.1.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ветхих сетей тепл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водоснабж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A0A8C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876A9">
              <w:rPr>
                <w:sz w:val="24"/>
                <w:szCs w:val="24"/>
              </w:rPr>
              <w:t>униципал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>ное казенное уч</w:t>
            </w:r>
            <w:r>
              <w:rPr>
                <w:sz w:val="24"/>
                <w:szCs w:val="24"/>
              </w:rPr>
              <w:t>реждение «</w:t>
            </w:r>
            <w:r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товского ра</w:t>
            </w:r>
            <w:r w:rsidRPr="001876A9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111 264,30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15122,50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16141,80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20000,00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20000,00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20000,00</w:t>
            </w:r>
          </w:p>
        </w:tc>
      </w:tr>
      <w:tr w:rsidR="001876A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2 365,20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1223,40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1141,80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108 899,10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13899,10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20000,00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20000,00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20000,00</w:t>
            </w:r>
          </w:p>
        </w:tc>
      </w:tr>
      <w:tr w:rsidR="001876A9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1.2.2</w:t>
            </w:r>
            <w:r w:rsidR="008A0A8C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F84BD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876A9" w:rsidRPr="001876A9">
              <w:rPr>
                <w:sz w:val="24"/>
                <w:szCs w:val="24"/>
              </w:rPr>
              <w:t>. Ларьяк</w:t>
            </w:r>
            <w:r w:rsidR="001A6E9F">
              <w:rPr>
                <w:sz w:val="24"/>
                <w:szCs w:val="24"/>
              </w:rPr>
              <w:t>: з</w:t>
            </w:r>
            <w:r w:rsidR="001876A9" w:rsidRPr="001876A9">
              <w:rPr>
                <w:sz w:val="24"/>
                <w:szCs w:val="24"/>
              </w:rPr>
              <w:t>амена обор</w:t>
            </w:r>
            <w:r w:rsidR="001876A9" w:rsidRPr="001876A9">
              <w:rPr>
                <w:sz w:val="24"/>
                <w:szCs w:val="24"/>
              </w:rPr>
              <w:t>у</w:t>
            </w:r>
            <w:r w:rsidR="001876A9" w:rsidRPr="001876A9">
              <w:rPr>
                <w:sz w:val="24"/>
                <w:szCs w:val="24"/>
              </w:rPr>
              <w:t>дования на котельной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A0A8C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876A9">
              <w:rPr>
                <w:sz w:val="24"/>
                <w:szCs w:val="24"/>
              </w:rPr>
              <w:t>униципал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>ное казенное уч</w:t>
            </w:r>
            <w:r>
              <w:rPr>
                <w:sz w:val="24"/>
                <w:szCs w:val="24"/>
              </w:rPr>
              <w:t>реждение «</w:t>
            </w:r>
            <w:r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товского ра</w:t>
            </w:r>
            <w:r w:rsidRPr="001876A9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1 572,55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1 572,55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1 572,55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1 572,55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1.2.3</w:t>
            </w:r>
            <w:r w:rsidR="008A0A8C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A0A8C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876A9" w:rsidRPr="001876A9">
              <w:rPr>
                <w:sz w:val="24"/>
                <w:szCs w:val="24"/>
              </w:rPr>
              <w:t>. Покур</w:t>
            </w:r>
            <w:r>
              <w:rPr>
                <w:sz w:val="24"/>
                <w:szCs w:val="24"/>
              </w:rPr>
              <w:t>: з</w:t>
            </w:r>
            <w:r w:rsidR="001876A9" w:rsidRPr="001876A9">
              <w:rPr>
                <w:sz w:val="24"/>
                <w:szCs w:val="24"/>
              </w:rPr>
              <w:t>а</w:t>
            </w:r>
            <w:r w:rsidR="001876A9" w:rsidRPr="001876A9">
              <w:rPr>
                <w:sz w:val="24"/>
                <w:szCs w:val="24"/>
              </w:rPr>
              <w:t>мена обор</w:t>
            </w:r>
            <w:r w:rsidR="001876A9" w:rsidRPr="001876A9">
              <w:rPr>
                <w:sz w:val="24"/>
                <w:szCs w:val="24"/>
              </w:rPr>
              <w:t>у</w:t>
            </w:r>
            <w:r w:rsidR="001876A9" w:rsidRPr="001876A9">
              <w:rPr>
                <w:sz w:val="24"/>
                <w:szCs w:val="24"/>
              </w:rPr>
              <w:t>дования на котельной</w:t>
            </w:r>
          </w:p>
        </w:tc>
        <w:tc>
          <w:tcPr>
            <w:tcW w:w="1701" w:type="dxa"/>
            <w:vMerge w:val="restart"/>
            <w:hideMark/>
          </w:tcPr>
          <w:p w:rsidR="009437B1" w:rsidRDefault="008A0A8C" w:rsidP="009437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876A9">
              <w:rPr>
                <w:sz w:val="24"/>
                <w:szCs w:val="24"/>
              </w:rPr>
              <w:t>униципал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>ное казенное уч</w:t>
            </w:r>
            <w:r>
              <w:rPr>
                <w:sz w:val="24"/>
                <w:szCs w:val="24"/>
              </w:rPr>
              <w:t>реждение «</w:t>
            </w:r>
            <w:r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товского ра</w:t>
            </w:r>
            <w:r w:rsidRPr="001876A9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она»</w:t>
            </w:r>
          </w:p>
          <w:p w:rsidR="009437B1" w:rsidRDefault="009437B1" w:rsidP="009437B1">
            <w:pPr>
              <w:jc w:val="both"/>
              <w:rPr>
                <w:sz w:val="24"/>
                <w:szCs w:val="24"/>
              </w:rPr>
            </w:pPr>
          </w:p>
          <w:p w:rsidR="009437B1" w:rsidRPr="001876A9" w:rsidRDefault="009437B1" w:rsidP="009437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1 403,27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1 403,27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1 403,27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1 403,27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1.2.4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F84BD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876A9" w:rsidRPr="001876A9">
              <w:rPr>
                <w:sz w:val="24"/>
                <w:szCs w:val="24"/>
              </w:rPr>
              <w:t>. Ваховск</w:t>
            </w:r>
            <w:r w:rsidR="001A6E9F">
              <w:rPr>
                <w:sz w:val="24"/>
                <w:szCs w:val="24"/>
              </w:rPr>
              <w:t>: к</w:t>
            </w:r>
            <w:r w:rsidR="001876A9" w:rsidRPr="001876A9">
              <w:rPr>
                <w:sz w:val="24"/>
                <w:szCs w:val="24"/>
              </w:rPr>
              <w:t>апитальный ремонт си</w:t>
            </w:r>
            <w:r w:rsidR="001876A9" w:rsidRPr="001876A9">
              <w:rPr>
                <w:sz w:val="24"/>
                <w:szCs w:val="24"/>
              </w:rPr>
              <w:t>с</w:t>
            </w:r>
            <w:r w:rsidR="001876A9" w:rsidRPr="001876A9">
              <w:rPr>
                <w:sz w:val="24"/>
                <w:szCs w:val="24"/>
              </w:rPr>
              <w:t>темы водоо</w:t>
            </w:r>
            <w:r w:rsidR="001876A9" w:rsidRPr="001876A9">
              <w:rPr>
                <w:sz w:val="24"/>
                <w:szCs w:val="24"/>
              </w:rPr>
              <w:t>т</w:t>
            </w:r>
            <w:r w:rsidR="001876A9" w:rsidRPr="001876A9">
              <w:rPr>
                <w:sz w:val="24"/>
                <w:szCs w:val="24"/>
              </w:rPr>
              <w:t>ведения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A0A8C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876A9">
              <w:rPr>
                <w:sz w:val="24"/>
                <w:szCs w:val="24"/>
              </w:rPr>
              <w:t>униципал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>ное казенное уч</w:t>
            </w:r>
            <w:r>
              <w:rPr>
                <w:sz w:val="24"/>
                <w:szCs w:val="24"/>
              </w:rPr>
              <w:t>реждение «</w:t>
            </w:r>
            <w:r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товского ра</w:t>
            </w:r>
            <w:r w:rsidRPr="001876A9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642,90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642,90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642,90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642,90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876A9">
              <w:rPr>
                <w:sz w:val="24"/>
                <w:szCs w:val="24"/>
              </w:rPr>
              <w:t>гт.</w:t>
            </w:r>
            <w:r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Изл</w:t>
            </w:r>
            <w:r w:rsidRPr="001876A9">
              <w:rPr>
                <w:sz w:val="24"/>
                <w:szCs w:val="24"/>
              </w:rPr>
              <w:t>у</w:t>
            </w:r>
            <w:r w:rsidRPr="001876A9">
              <w:rPr>
                <w:sz w:val="24"/>
                <w:szCs w:val="24"/>
              </w:rPr>
              <w:t>чинск</w:t>
            </w:r>
            <w:r>
              <w:rPr>
                <w:sz w:val="24"/>
                <w:szCs w:val="24"/>
              </w:rPr>
              <w:t>: з</w:t>
            </w:r>
            <w:r w:rsidRPr="001876A9">
              <w:rPr>
                <w:sz w:val="24"/>
                <w:szCs w:val="24"/>
              </w:rPr>
              <w:t>амена участка маг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стральной 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 xml:space="preserve">допроводной сети на трубы ПВХ 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11 134,94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11 134,94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11 134,94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11 134,94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учас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>ка тепловой сети d426 в ППУ изол</w:t>
            </w:r>
            <w:r w:rsidRPr="001876A9">
              <w:rPr>
                <w:sz w:val="24"/>
                <w:szCs w:val="24"/>
              </w:rPr>
              <w:t>я</w:t>
            </w:r>
            <w:r w:rsidR="00F84BDA">
              <w:rPr>
                <w:sz w:val="24"/>
                <w:szCs w:val="24"/>
              </w:rPr>
              <w:t>ции от УТ9-1а −</w:t>
            </w:r>
            <w:r w:rsidRPr="001876A9">
              <w:rPr>
                <w:sz w:val="24"/>
                <w:szCs w:val="24"/>
              </w:rPr>
              <w:t xml:space="preserve"> УТ9-2 в пгт. Излучинск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1 614,37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1 614,37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1 614,37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1 614,37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учас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>ка тепловой сети d426 в ППУ изол</w:t>
            </w:r>
            <w:r w:rsidRPr="001876A9">
              <w:rPr>
                <w:sz w:val="24"/>
                <w:szCs w:val="24"/>
              </w:rPr>
              <w:t>я</w:t>
            </w:r>
            <w:r w:rsidR="00F84BDA">
              <w:rPr>
                <w:sz w:val="24"/>
                <w:szCs w:val="24"/>
              </w:rPr>
              <w:lastRenderedPageBreak/>
              <w:t>ции от УТ9-3 −</w:t>
            </w:r>
            <w:r w:rsidRPr="001876A9">
              <w:rPr>
                <w:sz w:val="24"/>
                <w:szCs w:val="24"/>
              </w:rPr>
              <w:t xml:space="preserve"> УТ9-4 в пгт. Излучинск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lastRenderedPageBreak/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 xml:space="preserve">ное казенное учреждение «Управление </w:t>
            </w:r>
            <w:r w:rsidRPr="009C0F4B">
              <w:rPr>
                <w:sz w:val="24"/>
                <w:szCs w:val="24"/>
              </w:rPr>
              <w:lastRenderedPageBreak/>
              <w:t>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4 064,65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4 064,65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4 064,65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4 064,65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66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1.2.8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тепл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вой изоляции тепловых с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тей и монтаж кожуха из стали по ут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плителю ППУ d426 мм, d325</w:t>
            </w:r>
            <w:r w:rsidR="00F84BDA"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мм, d219 мм в пгт. Излучи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t>ск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1 499,91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1 499,91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66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66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1 499,91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1 499,91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те</w:t>
            </w:r>
            <w:r w:rsidRPr="001876A9">
              <w:rPr>
                <w:sz w:val="24"/>
                <w:szCs w:val="24"/>
              </w:rPr>
              <w:t>п</w:t>
            </w:r>
            <w:r w:rsidRPr="001876A9">
              <w:rPr>
                <w:sz w:val="24"/>
                <w:szCs w:val="24"/>
              </w:rPr>
              <w:t>лоизоляции теплотрассы КОС надзе</w:t>
            </w:r>
            <w:r w:rsidRPr="001876A9">
              <w:rPr>
                <w:sz w:val="24"/>
                <w:szCs w:val="24"/>
              </w:rPr>
              <w:t>м</w:t>
            </w:r>
            <w:r w:rsidRPr="001876A9">
              <w:rPr>
                <w:sz w:val="24"/>
                <w:szCs w:val="24"/>
              </w:rPr>
              <w:t>ного испо</w:t>
            </w:r>
            <w:r w:rsidRPr="001876A9">
              <w:rPr>
                <w:sz w:val="24"/>
                <w:szCs w:val="24"/>
              </w:rPr>
              <w:t>л</w:t>
            </w:r>
            <w:r w:rsidRPr="001876A9">
              <w:rPr>
                <w:sz w:val="24"/>
                <w:szCs w:val="24"/>
              </w:rPr>
              <w:t xml:space="preserve">нения d80 </w:t>
            </w:r>
            <w:r>
              <w:rPr>
                <w:sz w:val="24"/>
                <w:szCs w:val="24"/>
              </w:rPr>
              <w:t>–</w:t>
            </w:r>
            <w:r w:rsidRPr="001876A9">
              <w:rPr>
                <w:sz w:val="24"/>
                <w:szCs w:val="24"/>
              </w:rPr>
              <w:t xml:space="preserve"> 100 мм (225*5) в пгт. Излучинск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472,55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472,55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472,55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472,55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9437B1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1.2.10</w:t>
            </w:r>
            <w:r w:rsidR="009437B1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Ремонт сетей теплоснабж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 на учас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>ке от ул. М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рюгина до ул. Чкалова</w:t>
            </w:r>
            <w:r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с. Ларьяк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 xml:space="preserve">ное казенное учреждение «Управление капитального строительства по застройке </w:t>
            </w:r>
            <w:r w:rsidRPr="009C0F4B">
              <w:rPr>
                <w:sz w:val="24"/>
                <w:szCs w:val="24"/>
              </w:rPr>
              <w:lastRenderedPageBreak/>
              <w:t>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1 033,32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1 033,32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1 033,32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1 033,32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1.2.11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Ремонт сетей теплоснабж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 по ул. Ку</w:t>
            </w:r>
            <w:r>
              <w:rPr>
                <w:sz w:val="24"/>
                <w:szCs w:val="24"/>
              </w:rPr>
              <w:t>ликова,</w:t>
            </w:r>
            <w:r w:rsidRPr="001876A9">
              <w:rPr>
                <w:sz w:val="24"/>
                <w:szCs w:val="24"/>
              </w:rPr>
              <w:t xml:space="preserve"> с. Ларьяк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2 243,76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2 243,76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2 243,76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2 243,76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05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1.2.12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Ремонт сетей теплоснабж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 на учас</w:t>
            </w:r>
            <w:r w:rsidRPr="001876A9">
              <w:rPr>
                <w:sz w:val="24"/>
                <w:szCs w:val="24"/>
              </w:rPr>
              <w:t>т</w:t>
            </w:r>
            <w:r w:rsidR="00F84BDA">
              <w:rPr>
                <w:sz w:val="24"/>
                <w:szCs w:val="24"/>
              </w:rPr>
              <w:t xml:space="preserve">ках от </w:t>
            </w:r>
            <w:r w:rsidRPr="001876A9">
              <w:rPr>
                <w:sz w:val="24"/>
                <w:szCs w:val="24"/>
              </w:rPr>
              <w:t>к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тельной до школы, от к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 xml:space="preserve">тельной до ВОК </w:t>
            </w:r>
            <w:r>
              <w:rPr>
                <w:sz w:val="24"/>
                <w:szCs w:val="24"/>
              </w:rPr>
              <w:t>«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м</w:t>
            </w:r>
            <w:r w:rsidRPr="001876A9">
              <w:rPr>
                <w:sz w:val="24"/>
                <w:szCs w:val="24"/>
              </w:rPr>
              <w:t>пульс</w:t>
            </w:r>
            <w:r>
              <w:rPr>
                <w:sz w:val="24"/>
                <w:szCs w:val="24"/>
              </w:rPr>
              <w:t>»</w:t>
            </w:r>
            <w:r w:rsidRPr="001876A9">
              <w:rPr>
                <w:sz w:val="24"/>
                <w:szCs w:val="24"/>
              </w:rPr>
              <w:t>, от к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тельной до ул. Лесн</w:t>
            </w:r>
            <w:r>
              <w:rPr>
                <w:sz w:val="24"/>
                <w:szCs w:val="24"/>
              </w:rPr>
              <w:t>ой,</w:t>
            </w:r>
            <w:r w:rsidRPr="001876A9">
              <w:rPr>
                <w:sz w:val="24"/>
                <w:szCs w:val="24"/>
              </w:rPr>
              <w:t xml:space="preserve"> с. Большетарх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5 410,06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5 410,06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05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05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5 410,06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5 410,06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1.2.13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Ремонт сетей теплоснабж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 от ТК по ул. Бело</w:t>
            </w:r>
            <w:r>
              <w:rPr>
                <w:sz w:val="24"/>
                <w:szCs w:val="24"/>
              </w:rPr>
              <w:t>ру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ской</w:t>
            </w:r>
            <w:r w:rsidRPr="001876A9">
              <w:rPr>
                <w:sz w:val="24"/>
                <w:szCs w:val="24"/>
              </w:rPr>
              <w:t xml:space="preserve"> до ул. Юбилейн</w:t>
            </w:r>
            <w:r>
              <w:rPr>
                <w:sz w:val="24"/>
                <w:szCs w:val="24"/>
              </w:rPr>
              <w:t>ой</w:t>
            </w:r>
            <w:r w:rsidRPr="001876A9">
              <w:rPr>
                <w:sz w:val="24"/>
                <w:szCs w:val="24"/>
              </w:rPr>
              <w:t>, 2</w:t>
            </w:r>
            <w:r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с. Покур</w:t>
            </w:r>
          </w:p>
        </w:tc>
        <w:tc>
          <w:tcPr>
            <w:tcW w:w="1701" w:type="dxa"/>
            <w:vMerge w:val="restart"/>
            <w:hideMark/>
          </w:tcPr>
          <w:p w:rsidR="009437B1" w:rsidRDefault="008A0A8C" w:rsidP="009437B1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lastRenderedPageBreak/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1 836,98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1 836,98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1 836,98</w:t>
            </w:r>
          </w:p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1 836,98</w:t>
            </w:r>
          </w:p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1.2.14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по</w:t>
            </w:r>
            <w:r w:rsidRPr="001876A9">
              <w:rPr>
                <w:sz w:val="24"/>
                <w:szCs w:val="24"/>
              </w:rPr>
              <w:t>д</w:t>
            </w:r>
            <w:r w:rsidRPr="001876A9">
              <w:rPr>
                <w:sz w:val="24"/>
                <w:szCs w:val="24"/>
              </w:rPr>
              <w:t>земного пер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хода сетей теплоснабж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</w:t>
            </w:r>
            <w:r>
              <w:rPr>
                <w:sz w:val="24"/>
                <w:szCs w:val="24"/>
              </w:rPr>
              <w:t>:</w:t>
            </w:r>
            <w:r w:rsidRPr="001876A9">
              <w:rPr>
                <w:sz w:val="24"/>
                <w:szCs w:val="24"/>
              </w:rPr>
              <w:t xml:space="preserve"> ул. Зел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 xml:space="preserve">ная, 29 </w:t>
            </w:r>
            <w:r>
              <w:rPr>
                <w:sz w:val="24"/>
                <w:szCs w:val="24"/>
              </w:rPr>
              <w:t>–</w:t>
            </w:r>
            <w:r w:rsidRPr="001876A9">
              <w:rPr>
                <w:sz w:val="24"/>
                <w:szCs w:val="24"/>
              </w:rPr>
              <w:t xml:space="preserve"> ул. Интернаци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нальная</w:t>
            </w:r>
            <w:r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п.</w:t>
            </w:r>
            <w:r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Ваховск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674,96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674,96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674,96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674,96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1.2.15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8218D8" w:rsidRDefault="008A0A8C" w:rsidP="001A6E9F">
            <w:pPr>
              <w:jc w:val="both"/>
              <w:rPr>
                <w:sz w:val="24"/>
                <w:szCs w:val="24"/>
              </w:rPr>
            </w:pPr>
            <w:r w:rsidRPr="008218D8">
              <w:rPr>
                <w:sz w:val="24"/>
                <w:szCs w:val="24"/>
              </w:rPr>
              <w:t>Ремонт сетей теплоснабж</w:t>
            </w:r>
            <w:r w:rsidRPr="008218D8">
              <w:rPr>
                <w:sz w:val="24"/>
                <w:szCs w:val="24"/>
              </w:rPr>
              <w:t>е</w:t>
            </w:r>
            <w:r w:rsidRPr="008218D8">
              <w:rPr>
                <w:sz w:val="24"/>
                <w:szCs w:val="24"/>
              </w:rPr>
              <w:t>ния: ул. Це</w:t>
            </w:r>
            <w:r w:rsidRPr="008218D8">
              <w:rPr>
                <w:sz w:val="24"/>
                <w:szCs w:val="24"/>
              </w:rPr>
              <w:t>н</w:t>
            </w:r>
            <w:r w:rsidRPr="008218D8">
              <w:rPr>
                <w:sz w:val="24"/>
                <w:szCs w:val="24"/>
              </w:rPr>
              <w:t>тральная, д. 20д, 34 в с. Покур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2 605,92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2 605,92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2 605,92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2 605,92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1.2.16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Ремонт сетей теплоснабж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 в с. Ко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лики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  <w:rPr>
                <w:sz w:val="24"/>
                <w:szCs w:val="24"/>
              </w:rPr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  <w:p w:rsidR="003B30B4" w:rsidRDefault="003B30B4" w:rsidP="001A6E9F">
            <w:pPr>
              <w:jc w:val="both"/>
              <w:rPr>
                <w:sz w:val="24"/>
                <w:szCs w:val="24"/>
              </w:rPr>
            </w:pPr>
          </w:p>
          <w:p w:rsidR="003B30B4" w:rsidRDefault="003B30B4" w:rsidP="001A6E9F">
            <w:pPr>
              <w:jc w:val="both"/>
            </w:pP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3 100,00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1.2.17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Ремонт сетей теплоснабж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 в п. Аган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4 020,29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4 020,29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4 020,29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4 020,29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1.2.18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вну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>ридворовых сетей ТВС</w:t>
            </w:r>
            <w:r>
              <w:rPr>
                <w:sz w:val="24"/>
                <w:szCs w:val="24"/>
              </w:rPr>
              <w:t>:</w:t>
            </w:r>
            <w:r w:rsidRPr="001876A9">
              <w:rPr>
                <w:sz w:val="24"/>
                <w:szCs w:val="24"/>
              </w:rPr>
              <w:t xml:space="preserve"> ул. Перв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майская</w:t>
            </w:r>
            <w:r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1876A9">
              <w:rPr>
                <w:sz w:val="24"/>
                <w:szCs w:val="24"/>
              </w:rPr>
              <w:t xml:space="preserve"> ул. Перв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майская</w:t>
            </w:r>
            <w:r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б</w:t>
            </w:r>
            <w:r w:rsidRPr="001876A9">
              <w:rPr>
                <w:sz w:val="24"/>
                <w:szCs w:val="24"/>
              </w:rPr>
              <w:t xml:space="preserve"> в пгт. Нов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аганске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627,06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627,06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599,66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599,66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27,40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27,40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8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1.2.19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вну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>ридворовых сетей ТВС</w:t>
            </w:r>
            <w:r w:rsidR="008218D8">
              <w:rPr>
                <w:sz w:val="24"/>
                <w:szCs w:val="24"/>
              </w:rPr>
              <w:t>:</w:t>
            </w:r>
            <w:r w:rsidRPr="001876A9">
              <w:rPr>
                <w:sz w:val="24"/>
                <w:szCs w:val="24"/>
              </w:rPr>
              <w:t xml:space="preserve"> ул. Перв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майская</w:t>
            </w:r>
            <w:r w:rsidR="008218D8"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№</w:t>
            </w:r>
            <w:r w:rsidR="008218D8"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8, 9, 14, 16 (в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гон-городок) в пгт. Нов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аганске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1 517,05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1 517,05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1 517,05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1 517,05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1.2.20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вну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>ридворовых сетей ТВС</w:t>
            </w:r>
            <w:r w:rsidR="008218D8">
              <w:rPr>
                <w:sz w:val="24"/>
                <w:szCs w:val="24"/>
              </w:rPr>
              <w:t>:</w:t>
            </w:r>
            <w:r w:rsidRPr="001876A9">
              <w:rPr>
                <w:sz w:val="24"/>
                <w:szCs w:val="24"/>
              </w:rPr>
              <w:t xml:space="preserve"> ул. Перв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lastRenderedPageBreak/>
              <w:t>майская</w:t>
            </w:r>
            <w:r w:rsidR="008218D8"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15 </w:t>
            </w:r>
            <w:r w:rsidR="008218D8">
              <w:rPr>
                <w:sz w:val="24"/>
                <w:szCs w:val="24"/>
              </w:rPr>
              <w:t>–</w:t>
            </w:r>
            <w:r w:rsidRPr="001876A9">
              <w:rPr>
                <w:sz w:val="24"/>
                <w:szCs w:val="24"/>
              </w:rPr>
              <w:t xml:space="preserve"> ул. Перв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майская</w:t>
            </w:r>
            <w:r w:rsidR="008218D8"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16 в пгт. Нов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аганске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lastRenderedPageBreak/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 xml:space="preserve">ное казенное учреждение «Управление </w:t>
            </w:r>
            <w:r w:rsidRPr="009C0F4B">
              <w:rPr>
                <w:sz w:val="24"/>
                <w:szCs w:val="24"/>
              </w:rPr>
              <w:lastRenderedPageBreak/>
              <w:t>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590,92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590,92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590,92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590,92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1.2.21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вну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>ридворовых сетей ТВС</w:t>
            </w:r>
            <w:r w:rsidR="008218D8">
              <w:rPr>
                <w:sz w:val="24"/>
                <w:szCs w:val="24"/>
              </w:rPr>
              <w:t>:</w:t>
            </w:r>
            <w:r w:rsidRPr="001876A9">
              <w:rPr>
                <w:sz w:val="24"/>
                <w:szCs w:val="24"/>
              </w:rPr>
              <w:t xml:space="preserve"> ул. Централ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>ная в пгт. 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воаганске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848,98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848,98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848,98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848,98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1.2.22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вну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>ридворовых сетей ТВС</w:t>
            </w:r>
            <w:r w:rsidR="0078726E">
              <w:rPr>
                <w:sz w:val="24"/>
                <w:szCs w:val="24"/>
              </w:rPr>
              <w:t>:</w:t>
            </w:r>
            <w:r w:rsidRPr="001876A9">
              <w:rPr>
                <w:sz w:val="24"/>
                <w:szCs w:val="24"/>
              </w:rPr>
              <w:t xml:space="preserve"> ул. Тран</w:t>
            </w:r>
            <w:r w:rsidRPr="001876A9">
              <w:rPr>
                <w:sz w:val="24"/>
                <w:szCs w:val="24"/>
              </w:rPr>
              <w:t>с</w:t>
            </w:r>
            <w:r w:rsidRPr="001876A9">
              <w:rPr>
                <w:sz w:val="24"/>
                <w:szCs w:val="24"/>
              </w:rPr>
              <w:t>портная</w:t>
            </w:r>
            <w:r w:rsidR="008218D8"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12 в пгт. Нов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аганске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1 703,17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1 703,17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1 703,17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1 703,17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1.2.23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3B30B4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вну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>ридворовых сетей ТВС</w:t>
            </w:r>
            <w:r w:rsidR="008218D8">
              <w:rPr>
                <w:sz w:val="24"/>
                <w:szCs w:val="24"/>
              </w:rPr>
              <w:t>:</w:t>
            </w:r>
            <w:r w:rsidRPr="001876A9">
              <w:rPr>
                <w:sz w:val="24"/>
                <w:szCs w:val="24"/>
              </w:rPr>
              <w:t xml:space="preserve"> ул. Мира</w:t>
            </w:r>
            <w:r w:rsidR="008218D8"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2 в пгт. Нов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аганске</w:t>
            </w:r>
          </w:p>
        </w:tc>
        <w:tc>
          <w:tcPr>
            <w:tcW w:w="1701" w:type="dxa"/>
            <w:vMerge w:val="restart"/>
            <w:hideMark/>
          </w:tcPr>
          <w:p w:rsidR="009437B1" w:rsidRDefault="008A0A8C" w:rsidP="003B30B4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lastRenderedPageBreak/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582,76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582,76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582,76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582,76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1.2.24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вну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>ридворовы</w:t>
            </w:r>
            <w:r w:rsidR="008218D8">
              <w:rPr>
                <w:sz w:val="24"/>
                <w:szCs w:val="24"/>
              </w:rPr>
              <w:t>х сетей ТВС:</w:t>
            </w:r>
            <w:r w:rsidRPr="001876A9">
              <w:rPr>
                <w:sz w:val="24"/>
                <w:szCs w:val="24"/>
              </w:rPr>
              <w:t xml:space="preserve"> ул. Лесная, 4 </w:t>
            </w:r>
            <w:r w:rsidR="008218D8">
              <w:rPr>
                <w:sz w:val="24"/>
                <w:szCs w:val="24"/>
              </w:rPr>
              <w:t>–</w:t>
            </w:r>
            <w:r w:rsidRPr="001876A9">
              <w:rPr>
                <w:sz w:val="24"/>
                <w:szCs w:val="24"/>
              </w:rPr>
              <w:t xml:space="preserve"> ул. Лесная,</w:t>
            </w:r>
            <w:r w:rsidR="00F74D35"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102 в пгт. 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воаганске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1 826,94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1 826,94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1 826,94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1 826,94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1.2.25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вну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>ри</w:t>
            </w:r>
            <w:r w:rsidR="008218D8">
              <w:rPr>
                <w:sz w:val="24"/>
                <w:szCs w:val="24"/>
              </w:rPr>
              <w:t>дворовых сетей ТВС:</w:t>
            </w:r>
            <w:r w:rsidRPr="001876A9">
              <w:rPr>
                <w:sz w:val="24"/>
                <w:szCs w:val="24"/>
              </w:rPr>
              <w:t xml:space="preserve"> ул. Мира, 11</w:t>
            </w:r>
            <w:r w:rsidR="008218D8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 xml:space="preserve"> </w:t>
            </w:r>
            <w:r w:rsidR="008218D8">
              <w:rPr>
                <w:sz w:val="24"/>
                <w:szCs w:val="24"/>
              </w:rPr>
              <w:t>–</w:t>
            </w:r>
            <w:r w:rsidRPr="001876A9">
              <w:rPr>
                <w:sz w:val="24"/>
                <w:szCs w:val="24"/>
              </w:rPr>
              <w:t xml:space="preserve"> ул. Мира</w:t>
            </w:r>
            <w:r w:rsidR="008218D8"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13</w:t>
            </w:r>
            <w:r w:rsidR="008218D8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 xml:space="preserve"> в пгт. 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воаганске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393,82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393,82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393,82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393,82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1.2.26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вну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>ридворовых сетей ТВС</w:t>
            </w:r>
            <w:r w:rsidR="008218D8">
              <w:rPr>
                <w:sz w:val="24"/>
                <w:szCs w:val="24"/>
              </w:rPr>
              <w:t>:</w:t>
            </w:r>
            <w:r w:rsidRPr="001876A9">
              <w:rPr>
                <w:sz w:val="24"/>
                <w:szCs w:val="24"/>
              </w:rPr>
              <w:t xml:space="preserve"> ул. Энтузи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стов</w:t>
            </w:r>
            <w:r w:rsidR="008218D8"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4 </w:t>
            </w:r>
            <w:r w:rsidR="008218D8">
              <w:rPr>
                <w:sz w:val="24"/>
                <w:szCs w:val="24"/>
              </w:rPr>
              <w:t>–</w:t>
            </w:r>
            <w:r w:rsidRPr="001876A9">
              <w:rPr>
                <w:sz w:val="24"/>
                <w:szCs w:val="24"/>
              </w:rPr>
              <w:t xml:space="preserve"> ул. Энтузиастов</w:t>
            </w:r>
            <w:r w:rsidR="008218D8"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12 с вводами в дома в пгт. Новоаганске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  <w:rPr>
                <w:sz w:val="24"/>
                <w:szCs w:val="24"/>
              </w:rPr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  <w:p w:rsidR="0078726E" w:rsidRDefault="0078726E" w:rsidP="001A6E9F">
            <w:pPr>
              <w:jc w:val="both"/>
              <w:rPr>
                <w:sz w:val="24"/>
                <w:szCs w:val="24"/>
              </w:rPr>
            </w:pPr>
          </w:p>
          <w:p w:rsidR="0078726E" w:rsidRDefault="0078726E" w:rsidP="001A6E9F">
            <w:pPr>
              <w:jc w:val="both"/>
            </w:pP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2 110,31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2 110,31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2 110,31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2 110,31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1.2.27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78726E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вну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>ридворовых сетей ТВС</w:t>
            </w:r>
            <w:r w:rsidR="008218D8">
              <w:rPr>
                <w:sz w:val="24"/>
                <w:szCs w:val="24"/>
              </w:rPr>
              <w:t>:</w:t>
            </w:r>
            <w:r w:rsidRPr="001876A9">
              <w:rPr>
                <w:sz w:val="24"/>
                <w:szCs w:val="24"/>
              </w:rPr>
              <w:t xml:space="preserve"> ул. Техснаб </w:t>
            </w:r>
            <w:r w:rsidR="008218D8">
              <w:rPr>
                <w:sz w:val="24"/>
                <w:szCs w:val="24"/>
              </w:rPr>
              <w:t>–</w:t>
            </w:r>
            <w:r w:rsidRPr="001876A9">
              <w:rPr>
                <w:sz w:val="24"/>
                <w:szCs w:val="24"/>
              </w:rPr>
              <w:t xml:space="preserve"> ул. Тран</w:t>
            </w:r>
            <w:r w:rsidRPr="001876A9">
              <w:rPr>
                <w:sz w:val="24"/>
                <w:szCs w:val="24"/>
              </w:rPr>
              <w:t>с</w:t>
            </w:r>
            <w:r w:rsidRPr="001876A9">
              <w:rPr>
                <w:sz w:val="24"/>
                <w:szCs w:val="24"/>
              </w:rPr>
              <w:t>портная</w:t>
            </w:r>
            <w:r w:rsidR="008218D8">
              <w:rPr>
                <w:sz w:val="24"/>
                <w:szCs w:val="24"/>
              </w:rPr>
              <w:t xml:space="preserve">, </w:t>
            </w:r>
            <w:r w:rsidRPr="001876A9">
              <w:rPr>
                <w:sz w:val="24"/>
                <w:szCs w:val="24"/>
              </w:rPr>
              <w:t>34 в пгт. Нов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аганске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1 114,33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1 114,33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1 114,33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1 114,33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1.2.28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вну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>ри</w:t>
            </w:r>
            <w:r w:rsidR="008218D8">
              <w:rPr>
                <w:sz w:val="24"/>
                <w:szCs w:val="24"/>
              </w:rPr>
              <w:t>дворовых сетей ТВС:</w:t>
            </w:r>
            <w:r w:rsidRPr="001876A9">
              <w:rPr>
                <w:sz w:val="24"/>
                <w:szCs w:val="24"/>
              </w:rPr>
              <w:t xml:space="preserve"> ул. Геофиз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ков</w:t>
            </w:r>
            <w:r w:rsidR="008218D8"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1 </w:t>
            </w:r>
            <w:r w:rsidR="008218D8">
              <w:rPr>
                <w:sz w:val="24"/>
                <w:szCs w:val="24"/>
              </w:rPr>
              <w:t>–</w:t>
            </w:r>
            <w:r w:rsidRPr="001876A9">
              <w:rPr>
                <w:sz w:val="24"/>
                <w:szCs w:val="24"/>
              </w:rPr>
              <w:t xml:space="preserve"> ул. Геофизиков</w:t>
            </w:r>
            <w:r w:rsidR="008218D8"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6 в пгт. Нов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аганске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1 388,08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1 388,08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1 388,08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1 388,08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1.2.29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вну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 xml:space="preserve">ридворовых сетей </w:t>
            </w:r>
            <w:r w:rsidR="008218D8">
              <w:rPr>
                <w:sz w:val="24"/>
                <w:szCs w:val="24"/>
              </w:rPr>
              <w:t>ТВС:</w:t>
            </w:r>
            <w:r w:rsidRPr="001876A9">
              <w:rPr>
                <w:sz w:val="24"/>
                <w:szCs w:val="24"/>
              </w:rPr>
              <w:t xml:space="preserve"> ул. Перв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майская</w:t>
            </w:r>
            <w:r w:rsidR="008218D8"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101</w:t>
            </w:r>
            <w:r w:rsidR="008218D8">
              <w:rPr>
                <w:sz w:val="24"/>
                <w:szCs w:val="24"/>
              </w:rPr>
              <w:t>а –</w:t>
            </w:r>
            <w:r w:rsidRPr="001876A9">
              <w:rPr>
                <w:sz w:val="24"/>
                <w:szCs w:val="24"/>
              </w:rPr>
              <w:t xml:space="preserve"> ул. Перв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майская</w:t>
            </w:r>
            <w:r w:rsidR="008218D8"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102 в пгт. Нов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аганске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549,06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549,06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526,04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526,04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23,02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23,02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1.2.30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вну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 xml:space="preserve">ридворовых сетей ТВС от ТК1 по ул. </w:t>
            </w:r>
            <w:r w:rsidRPr="001876A9">
              <w:rPr>
                <w:sz w:val="24"/>
                <w:szCs w:val="24"/>
              </w:rPr>
              <w:lastRenderedPageBreak/>
              <w:t>Айваседа</w:t>
            </w:r>
            <w:r w:rsidR="008218D8">
              <w:rPr>
                <w:sz w:val="24"/>
                <w:szCs w:val="24"/>
              </w:rPr>
              <w:t xml:space="preserve"> М</w:t>
            </w:r>
            <w:r w:rsidR="008218D8">
              <w:rPr>
                <w:sz w:val="24"/>
                <w:szCs w:val="24"/>
              </w:rPr>
              <w:t>э</w:t>
            </w:r>
            <w:r w:rsidR="008218D8">
              <w:rPr>
                <w:sz w:val="24"/>
                <w:szCs w:val="24"/>
              </w:rPr>
              <w:t>ру (левая ст</w:t>
            </w:r>
            <w:r w:rsidR="008218D8">
              <w:rPr>
                <w:sz w:val="24"/>
                <w:szCs w:val="24"/>
              </w:rPr>
              <w:t>о</w:t>
            </w:r>
            <w:r w:rsidR="008218D8">
              <w:rPr>
                <w:sz w:val="24"/>
                <w:szCs w:val="24"/>
              </w:rPr>
              <w:t>рона) в с. Варьё</w:t>
            </w:r>
            <w:r w:rsidRPr="001876A9">
              <w:rPr>
                <w:sz w:val="24"/>
                <w:szCs w:val="24"/>
              </w:rPr>
              <w:t>ган</w:t>
            </w:r>
          </w:p>
        </w:tc>
        <w:tc>
          <w:tcPr>
            <w:tcW w:w="1701" w:type="dxa"/>
            <w:vMerge w:val="restart"/>
            <w:hideMark/>
          </w:tcPr>
          <w:p w:rsidR="009437B1" w:rsidRDefault="008A0A8C" w:rsidP="003B30B4">
            <w:pPr>
              <w:jc w:val="both"/>
            </w:pPr>
            <w:r w:rsidRPr="009C0F4B">
              <w:rPr>
                <w:sz w:val="24"/>
                <w:szCs w:val="24"/>
              </w:rPr>
              <w:lastRenderedPageBreak/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 xml:space="preserve">ное казенное учреждение «Управление </w:t>
            </w:r>
            <w:r w:rsidRPr="009C0F4B">
              <w:rPr>
                <w:sz w:val="24"/>
                <w:szCs w:val="24"/>
              </w:rPr>
              <w:lastRenderedPageBreak/>
              <w:t>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6 270,36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6 270,36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6 270,36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6 270,36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1.2.31</w:t>
            </w:r>
            <w:r w:rsidR="009437B1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вну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>рид</w:t>
            </w:r>
            <w:r w:rsidR="0078726E">
              <w:rPr>
                <w:sz w:val="24"/>
                <w:szCs w:val="24"/>
              </w:rPr>
              <w:t>воровых сетей ТВС от пер. Лесного</w:t>
            </w:r>
            <w:r w:rsidRPr="001876A9">
              <w:rPr>
                <w:sz w:val="24"/>
                <w:szCs w:val="24"/>
              </w:rPr>
              <w:t xml:space="preserve"> </w:t>
            </w:r>
            <w:r w:rsidR="008218D8">
              <w:rPr>
                <w:sz w:val="24"/>
                <w:szCs w:val="24"/>
              </w:rPr>
              <w:t>–</w:t>
            </w:r>
            <w:r w:rsidRPr="001876A9">
              <w:rPr>
                <w:sz w:val="24"/>
                <w:szCs w:val="24"/>
              </w:rPr>
              <w:t xml:space="preserve"> пер. Музе</w:t>
            </w:r>
            <w:r w:rsidRPr="001876A9">
              <w:rPr>
                <w:sz w:val="24"/>
                <w:szCs w:val="24"/>
              </w:rPr>
              <w:t>й</w:t>
            </w:r>
            <w:r w:rsidR="008218D8">
              <w:rPr>
                <w:sz w:val="24"/>
                <w:szCs w:val="24"/>
              </w:rPr>
              <w:t>ный в с. Вар</w:t>
            </w:r>
            <w:r w:rsidR="008218D8">
              <w:rPr>
                <w:sz w:val="24"/>
                <w:szCs w:val="24"/>
              </w:rPr>
              <w:t>ь</w:t>
            </w:r>
            <w:r w:rsidR="008218D8">
              <w:rPr>
                <w:sz w:val="24"/>
                <w:szCs w:val="24"/>
              </w:rPr>
              <w:t>ё</w:t>
            </w:r>
            <w:r w:rsidRPr="001876A9">
              <w:rPr>
                <w:sz w:val="24"/>
                <w:szCs w:val="24"/>
              </w:rPr>
              <w:t>ган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1 790,50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1 790,50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1 790,50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1 790,50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1.2.32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дым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вых труб в п. Ваховск</w:t>
            </w:r>
            <w:r w:rsidR="008218D8">
              <w:rPr>
                <w:sz w:val="24"/>
                <w:szCs w:val="24"/>
              </w:rPr>
              <w:t>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487,23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487,23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487,23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487,23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1.2.33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двух котлов, гор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лок, дымовых труб в к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тельной п.</w:t>
            </w:r>
            <w:r w:rsidR="008218D8"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Зайцева Речка</w:t>
            </w:r>
          </w:p>
        </w:tc>
        <w:tc>
          <w:tcPr>
            <w:tcW w:w="1701" w:type="dxa"/>
            <w:vMerge w:val="restart"/>
            <w:hideMark/>
          </w:tcPr>
          <w:p w:rsidR="009437B1" w:rsidRDefault="008A0A8C" w:rsidP="003B30B4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lastRenderedPageBreak/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6 728,56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6 728,56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6 728,56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6 728,56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1.2.34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Сетевая н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ладка котел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>ной №</w:t>
            </w:r>
            <w:r w:rsidR="008218D8"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2 в с. Корлики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880,00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880,00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880,00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880,00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1.2.35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218D8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A0A8C" w:rsidRPr="001876A9">
              <w:rPr>
                <w:sz w:val="24"/>
                <w:szCs w:val="24"/>
              </w:rPr>
              <w:t>гт. Изл</w:t>
            </w:r>
            <w:r w:rsidR="008A0A8C" w:rsidRPr="001876A9">
              <w:rPr>
                <w:sz w:val="24"/>
                <w:szCs w:val="24"/>
              </w:rPr>
              <w:t>у</w:t>
            </w:r>
            <w:r w:rsidR="008A0A8C" w:rsidRPr="001876A9">
              <w:rPr>
                <w:sz w:val="24"/>
                <w:szCs w:val="24"/>
              </w:rPr>
              <w:t>чинск</w:t>
            </w:r>
            <w:r>
              <w:rPr>
                <w:sz w:val="24"/>
                <w:szCs w:val="24"/>
              </w:rPr>
              <w:t>:</w:t>
            </w:r>
            <w:r w:rsidR="008A0A8C" w:rsidRPr="001876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</w:t>
            </w:r>
            <w:r w:rsidR="008A0A8C" w:rsidRPr="001876A9">
              <w:rPr>
                <w:sz w:val="24"/>
                <w:szCs w:val="24"/>
              </w:rPr>
              <w:t>амена технологич</w:t>
            </w:r>
            <w:r w:rsidR="008A0A8C" w:rsidRPr="001876A9">
              <w:rPr>
                <w:sz w:val="24"/>
                <w:szCs w:val="24"/>
              </w:rPr>
              <w:t>е</w:t>
            </w:r>
            <w:r w:rsidR="008A0A8C" w:rsidRPr="001876A9">
              <w:rPr>
                <w:sz w:val="24"/>
                <w:szCs w:val="24"/>
              </w:rPr>
              <w:t>ского обор</w:t>
            </w:r>
            <w:r w:rsidR="008A0A8C" w:rsidRPr="001876A9">
              <w:rPr>
                <w:sz w:val="24"/>
                <w:szCs w:val="24"/>
              </w:rPr>
              <w:t>у</w:t>
            </w:r>
            <w:r w:rsidR="008A0A8C" w:rsidRPr="001876A9">
              <w:rPr>
                <w:sz w:val="24"/>
                <w:szCs w:val="24"/>
              </w:rPr>
              <w:t>дования на ЦТП-13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5 912,25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5 912,25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5 912,25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5 912,25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1.2.36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218D8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A0A8C" w:rsidRPr="001876A9">
              <w:rPr>
                <w:sz w:val="24"/>
                <w:szCs w:val="24"/>
              </w:rPr>
              <w:t>гт. Изл</w:t>
            </w:r>
            <w:r w:rsidR="008A0A8C" w:rsidRPr="001876A9">
              <w:rPr>
                <w:sz w:val="24"/>
                <w:szCs w:val="24"/>
              </w:rPr>
              <w:t>у</w:t>
            </w:r>
            <w:r w:rsidR="008A0A8C" w:rsidRPr="001876A9">
              <w:rPr>
                <w:sz w:val="24"/>
                <w:szCs w:val="24"/>
              </w:rPr>
              <w:t>чинск</w:t>
            </w:r>
            <w:r>
              <w:rPr>
                <w:sz w:val="24"/>
                <w:szCs w:val="24"/>
              </w:rPr>
              <w:t>:</w:t>
            </w:r>
            <w:r w:rsidR="008A0A8C" w:rsidRPr="001876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</w:t>
            </w:r>
            <w:r w:rsidR="008A0A8C" w:rsidRPr="001876A9">
              <w:rPr>
                <w:sz w:val="24"/>
                <w:szCs w:val="24"/>
              </w:rPr>
              <w:t>амена насосного оборудования и автоматиз</w:t>
            </w:r>
            <w:r w:rsidR="008A0A8C" w:rsidRPr="001876A9">
              <w:rPr>
                <w:sz w:val="24"/>
                <w:szCs w:val="24"/>
              </w:rPr>
              <w:t>а</w:t>
            </w:r>
            <w:r w:rsidR="008A0A8C" w:rsidRPr="001876A9">
              <w:rPr>
                <w:sz w:val="24"/>
                <w:szCs w:val="24"/>
              </w:rPr>
              <w:t>ция КНС-4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  <w:rPr>
                <w:sz w:val="24"/>
                <w:szCs w:val="24"/>
              </w:rPr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  <w:p w:rsidR="003B30B4" w:rsidRDefault="003B30B4" w:rsidP="001A6E9F">
            <w:pPr>
              <w:jc w:val="both"/>
              <w:rPr>
                <w:sz w:val="24"/>
                <w:szCs w:val="24"/>
              </w:rPr>
            </w:pPr>
          </w:p>
          <w:p w:rsidR="003B30B4" w:rsidRDefault="003B30B4" w:rsidP="001A6E9F">
            <w:pPr>
              <w:jc w:val="both"/>
            </w:pP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3 134,26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3 134,26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3 134,26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3 134,26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1.2.37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218D8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A0A8C" w:rsidRPr="001876A9">
              <w:rPr>
                <w:sz w:val="24"/>
                <w:szCs w:val="24"/>
              </w:rPr>
              <w:t>гт. Изл</w:t>
            </w:r>
            <w:r w:rsidR="008A0A8C" w:rsidRPr="001876A9">
              <w:rPr>
                <w:sz w:val="24"/>
                <w:szCs w:val="24"/>
              </w:rPr>
              <w:t>у</w:t>
            </w:r>
            <w:r w:rsidR="008A0A8C" w:rsidRPr="001876A9">
              <w:rPr>
                <w:sz w:val="24"/>
                <w:szCs w:val="24"/>
              </w:rPr>
              <w:t>чинск</w:t>
            </w:r>
            <w:r>
              <w:rPr>
                <w:sz w:val="24"/>
                <w:szCs w:val="24"/>
              </w:rPr>
              <w:t>:</w:t>
            </w:r>
            <w:r w:rsidR="008A0A8C" w:rsidRPr="001876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</w:t>
            </w:r>
            <w:r w:rsidR="008A0A8C" w:rsidRPr="001876A9">
              <w:rPr>
                <w:sz w:val="24"/>
                <w:szCs w:val="24"/>
              </w:rPr>
              <w:t>амена иловых нас</w:t>
            </w:r>
            <w:r w:rsidR="008A0A8C" w:rsidRPr="001876A9">
              <w:rPr>
                <w:sz w:val="24"/>
                <w:szCs w:val="24"/>
              </w:rPr>
              <w:t>о</w:t>
            </w:r>
            <w:r w:rsidR="008A0A8C" w:rsidRPr="001876A9">
              <w:rPr>
                <w:sz w:val="24"/>
                <w:szCs w:val="24"/>
              </w:rPr>
              <w:t>сов КОС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958,39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958,39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958,39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958,39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1.2.38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Модерниз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ция и автом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тизация РУ 0,4 кВ на ТП 6/0,4 кВ №</w:t>
            </w:r>
            <w:r w:rsidR="009437B1"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92 КОС пгт. И</w:t>
            </w:r>
            <w:r w:rsidRPr="001876A9">
              <w:rPr>
                <w:sz w:val="24"/>
                <w:szCs w:val="24"/>
              </w:rPr>
              <w:t>з</w:t>
            </w:r>
            <w:r w:rsidRPr="001876A9">
              <w:rPr>
                <w:sz w:val="24"/>
                <w:szCs w:val="24"/>
              </w:rPr>
              <w:t>лучинск</w:t>
            </w:r>
            <w:r w:rsidR="008218D8">
              <w:rPr>
                <w:sz w:val="24"/>
                <w:szCs w:val="24"/>
              </w:rPr>
              <w:t>а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732,30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732,30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732,30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732,30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1.2.39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об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рудования КИПиА на ЦТП-2 пгт. Излучинск</w:t>
            </w:r>
            <w:r w:rsidR="008218D8">
              <w:rPr>
                <w:sz w:val="24"/>
                <w:szCs w:val="24"/>
              </w:rPr>
              <w:t>а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213,23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213,23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213,23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213,23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1.2.40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Замена об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рудования КИПиА, а</w:t>
            </w:r>
            <w:r w:rsidRPr="001876A9">
              <w:rPr>
                <w:sz w:val="24"/>
                <w:szCs w:val="24"/>
              </w:rPr>
              <w:t>в</w:t>
            </w:r>
            <w:r w:rsidRPr="001876A9">
              <w:rPr>
                <w:sz w:val="24"/>
                <w:szCs w:val="24"/>
              </w:rPr>
              <w:t xml:space="preserve">томатизация </w:t>
            </w:r>
            <w:r w:rsidRPr="001876A9">
              <w:rPr>
                <w:sz w:val="24"/>
                <w:szCs w:val="24"/>
              </w:rPr>
              <w:lastRenderedPageBreak/>
              <w:t>артскважин №</w:t>
            </w:r>
            <w:r w:rsidR="008218D8"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3,</w:t>
            </w:r>
            <w:r w:rsidR="008218D8"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5 пгт. Излучинск</w:t>
            </w:r>
            <w:r w:rsidR="008218D8">
              <w:rPr>
                <w:sz w:val="24"/>
                <w:szCs w:val="24"/>
              </w:rPr>
              <w:t>а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lastRenderedPageBreak/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 xml:space="preserve">ное казенное учреждение «Управление </w:t>
            </w:r>
            <w:r w:rsidRPr="009C0F4B">
              <w:rPr>
                <w:sz w:val="24"/>
                <w:szCs w:val="24"/>
              </w:rPr>
              <w:lastRenderedPageBreak/>
              <w:t>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644,31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644,31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644,31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644,31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A0A8C" w:rsidRPr="001876A9" w:rsidTr="009437B1">
        <w:trPr>
          <w:trHeight w:val="300"/>
        </w:trPr>
        <w:tc>
          <w:tcPr>
            <w:tcW w:w="959" w:type="dxa"/>
            <w:vMerge w:val="restart"/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1.2.41</w:t>
            </w:r>
            <w:r w:rsidR="008218D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Установка насосной станции на закольцова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t>ных сетях в пгт. Нов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аганск</w:t>
            </w:r>
            <w:r w:rsidR="008218D8">
              <w:rPr>
                <w:sz w:val="24"/>
                <w:szCs w:val="24"/>
              </w:rPr>
              <w:t>е</w:t>
            </w:r>
          </w:p>
        </w:tc>
        <w:tc>
          <w:tcPr>
            <w:tcW w:w="1701" w:type="dxa"/>
            <w:vMerge w:val="restart"/>
            <w:hideMark/>
          </w:tcPr>
          <w:p w:rsidR="008A0A8C" w:rsidRDefault="008A0A8C" w:rsidP="001A6E9F">
            <w:pPr>
              <w:jc w:val="both"/>
            </w:pPr>
            <w:r w:rsidRPr="009C0F4B">
              <w:rPr>
                <w:sz w:val="24"/>
                <w:szCs w:val="24"/>
              </w:rPr>
              <w:t>муниципал</w:t>
            </w:r>
            <w:r w:rsidRPr="009C0F4B">
              <w:rPr>
                <w:sz w:val="24"/>
                <w:szCs w:val="24"/>
              </w:rPr>
              <w:t>ь</w:t>
            </w:r>
            <w:r w:rsidRPr="009C0F4B">
              <w:rPr>
                <w:sz w:val="24"/>
                <w:szCs w:val="24"/>
              </w:rPr>
              <w:t>ное казенное учреждение «Управление капитального строительства по застройке Нижнева</w:t>
            </w:r>
            <w:r w:rsidRPr="009C0F4B">
              <w:rPr>
                <w:sz w:val="24"/>
                <w:szCs w:val="24"/>
              </w:rPr>
              <w:t>р</w:t>
            </w:r>
            <w:r w:rsidRPr="009C0F4B">
              <w:rPr>
                <w:sz w:val="24"/>
                <w:szCs w:val="24"/>
              </w:rPr>
              <w:t>товского ра</w:t>
            </w:r>
            <w:r w:rsidRPr="009C0F4B">
              <w:rPr>
                <w:sz w:val="24"/>
                <w:szCs w:val="24"/>
              </w:rPr>
              <w:t>й</w:t>
            </w:r>
            <w:r w:rsidRPr="009C0F4B"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8A0A8C" w:rsidRPr="001876A9" w:rsidRDefault="008A0A8C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681,55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681,55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8A0A8C" w:rsidRPr="001876A9" w:rsidRDefault="008A0A8C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681,55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681,55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9437B1">
        <w:trPr>
          <w:trHeight w:val="300"/>
        </w:trPr>
        <w:tc>
          <w:tcPr>
            <w:tcW w:w="4361" w:type="dxa"/>
            <w:gridSpan w:val="3"/>
            <w:vMerge w:val="restart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 по задаче 2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196 280,13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85 015,83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15 122,50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16 141,80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</w:tr>
      <w:tr w:rsidR="001876A9" w:rsidRPr="001876A9" w:rsidTr="009437B1">
        <w:trPr>
          <w:trHeight w:val="720"/>
        </w:trPr>
        <w:tc>
          <w:tcPr>
            <w:tcW w:w="4361" w:type="dxa"/>
            <w:gridSpan w:val="3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3 490,90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1 125,70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1 223,40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1 141,80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9437B1">
        <w:trPr>
          <w:trHeight w:val="480"/>
        </w:trPr>
        <w:tc>
          <w:tcPr>
            <w:tcW w:w="4361" w:type="dxa"/>
            <w:gridSpan w:val="3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192 789,23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83 890,13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13 899,10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</w:tr>
      <w:tr w:rsidR="008218D8" w:rsidRPr="001876A9" w:rsidTr="008218D8">
        <w:trPr>
          <w:trHeight w:val="300"/>
        </w:trPr>
        <w:tc>
          <w:tcPr>
            <w:tcW w:w="14709" w:type="dxa"/>
            <w:gridSpan w:val="12"/>
            <w:hideMark/>
          </w:tcPr>
          <w:p w:rsidR="008218D8" w:rsidRPr="008218D8" w:rsidRDefault="008218D8" w:rsidP="001A6E9F">
            <w:pPr>
              <w:jc w:val="both"/>
              <w:rPr>
                <w:b/>
                <w:sz w:val="24"/>
                <w:szCs w:val="24"/>
              </w:rPr>
            </w:pPr>
            <w:r w:rsidRPr="008218D8">
              <w:rPr>
                <w:b/>
                <w:sz w:val="24"/>
                <w:szCs w:val="24"/>
              </w:rPr>
              <w:t>Задача 3. Реализация мероприятий в сфере жилищно-коммунального хозяйства и социальной сферы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1.3.1.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Вывоз тве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дых бытовых отходов (д. Вампугол, с. Былино, д. Пасол, д. С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снина)</w:t>
            </w:r>
          </w:p>
        </w:tc>
        <w:tc>
          <w:tcPr>
            <w:tcW w:w="1701" w:type="dxa"/>
            <w:vMerge w:val="restart"/>
            <w:hideMark/>
          </w:tcPr>
          <w:p w:rsidR="003B30B4" w:rsidRDefault="008218D8" w:rsidP="003B30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876A9" w:rsidRPr="001876A9">
              <w:rPr>
                <w:sz w:val="24"/>
                <w:szCs w:val="24"/>
              </w:rPr>
              <w:t>тдел ж</w:t>
            </w:r>
            <w:r w:rsidR="001876A9" w:rsidRPr="001876A9">
              <w:rPr>
                <w:sz w:val="24"/>
                <w:szCs w:val="24"/>
              </w:rPr>
              <w:t>и</w:t>
            </w:r>
            <w:r w:rsidR="001876A9" w:rsidRPr="001876A9">
              <w:rPr>
                <w:sz w:val="24"/>
                <w:szCs w:val="24"/>
              </w:rPr>
              <w:t>лищно-ком</w:t>
            </w:r>
            <w:r w:rsidR="003B30B4">
              <w:rPr>
                <w:sz w:val="24"/>
                <w:szCs w:val="24"/>
              </w:rPr>
              <w:t>-</w:t>
            </w:r>
            <w:r w:rsidR="001876A9" w:rsidRPr="001876A9">
              <w:rPr>
                <w:sz w:val="24"/>
                <w:szCs w:val="24"/>
              </w:rPr>
              <w:t>мунального хозяйства, энергетики и строительства</w:t>
            </w:r>
            <w:r>
              <w:rPr>
                <w:sz w:val="24"/>
                <w:szCs w:val="24"/>
              </w:rPr>
              <w:t xml:space="preserve"> 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района</w:t>
            </w:r>
          </w:p>
          <w:p w:rsidR="003B30B4" w:rsidRDefault="003B30B4" w:rsidP="003B30B4">
            <w:pPr>
              <w:jc w:val="both"/>
              <w:rPr>
                <w:sz w:val="24"/>
                <w:szCs w:val="24"/>
              </w:rPr>
            </w:pPr>
          </w:p>
          <w:p w:rsidR="00DA224B" w:rsidRDefault="00DA224B" w:rsidP="003B30B4">
            <w:pPr>
              <w:jc w:val="both"/>
              <w:rPr>
                <w:sz w:val="24"/>
                <w:szCs w:val="24"/>
              </w:rPr>
            </w:pPr>
          </w:p>
          <w:p w:rsidR="00DA224B" w:rsidRPr="001876A9" w:rsidRDefault="00DA224B" w:rsidP="003B30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1 416,54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185,86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185,90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185,90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214,72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214,72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214,72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214,72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1 416,54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185,86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185,90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185,90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214,72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214,72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214,72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214,72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1.3.2.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2E2D39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Уличное о</w:t>
            </w:r>
            <w:r w:rsidRPr="001876A9">
              <w:rPr>
                <w:sz w:val="24"/>
                <w:szCs w:val="24"/>
              </w:rPr>
              <w:t>с</w:t>
            </w:r>
            <w:r w:rsidRPr="001876A9">
              <w:rPr>
                <w:sz w:val="24"/>
                <w:szCs w:val="24"/>
              </w:rPr>
              <w:t>вещение (д. Вампугол, с. Былино, д. Пасол, д. С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снина)</w:t>
            </w:r>
          </w:p>
        </w:tc>
        <w:tc>
          <w:tcPr>
            <w:tcW w:w="1701" w:type="dxa"/>
            <w:vMerge w:val="restart"/>
            <w:hideMark/>
          </w:tcPr>
          <w:p w:rsidR="008218D8" w:rsidRPr="001876A9" w:rsidRDefault="008218D8" w:rsidP="003B30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876A9" w:rsidRPr="001876A9">
              <w:rPr>
                <w:sz w:val="24"/>
                <w:szCs w:val="24"/>
              </w:rPr>
              <w:t>тдел ж</w:t>
            </w:r>
            <w:r w:rsidR="001876A9" w:rsidRPr="001876A9">
              <w:rPr>
                <w:sz w:val="24"/>
                <w:szCs w:val="24"/>
              </w:rPr>
              <w:t>и</w:t>
            </w:r>
            <w:r w:rsidR="001876A9" w:rsidRPr="001876A9">
              <w:rPr>
                <w:sz w:val="24"/>
                <w:szCs w:val="24"/>
              </w:rPr>
              <w:t>лищно-ком</w:t>
            </w:r>
            <w:r w:rsidR="003B30B4">
              <w:rPr>
                <w:sz w:val="24"/>
                <w:szCs w:val="24"/>
              </w:rPr>
              <w:t>-</w:t>
            </w:r>
            <w:r w:rsidR="001876A9" w:rsidRPr="001876A9">
              <w:rPr>
                <w:sz w:val="24"/>
                <w:szCs w:val="24"/>
              </w:rPr>
              <w:t>мунального хозяйства, энергетики и строительства</w:t>
            </w:r>
            <w:r w:rsidR="009437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района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5 209,92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1 088,20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1 020,40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1 020,40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520,23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520,23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520,23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520,23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1 529,90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509,50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510,20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510,20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3 680,02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578,70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510,20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510,20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520,23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520,23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520,23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520,23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1.3.3.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Техническое обслуживание уличного о</w:t>
            </w:r>
            <w:r w:rsidRPr="001876A9">
              <w:rPr>
                <w:sz w:val="24"/>
                <w:szCs w:val="24"/>
              </w:rPr>
              <w:t>с</w:t>
            </w:r>
            <w:r w:rsidRPr="001876A9">
              <w:rPr>
                <w:sz w:val="24"/>
                <w:szCs w:val="24"/>
              </w:rPr>
              <w:t>вещения (д. Вампугол, с. Былино, д. Пасол, д. С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снина)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218D8" w:rsidP="003B30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тдел ж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лищно-ком</w:t>
            </w:r>
            <w:r w:rsidR="003B30B4">
              <w:rPr>
                <w:sz w:val="24"/>
                <w:szCs w:val="24"/>
              </w:rPr>
              <w:t>-</w:t>
            </w:r>
            <w:r w:rsidRPr="001876A9">
              <w:rPr>
                <w:sz w:val="24"/>
                <w:szCs w:val="24"/>
              </w:rPr>
              <w:t>мунального хозяйства, энергетики и строительства</w:t>
            </w:r>
            <w:r w:rsidR="009437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района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1 410,50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204,60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250,10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298,40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164,35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164,35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164,35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164,35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278,00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46,30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91,70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140,00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1 132,50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158,30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158,40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158,40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164,35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164,35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164,35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164,35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1.3.4.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Техническое обслуживание дизель-генераторной станции в д. Вампугол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218D8" w:rsidP="003B30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тдел ж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лищно-ком</w:t>
            </w:r>
            <w:r w:rsidR="003B30B4">
              <w:rPr>
                <w:sz w:val="24"/>
                <w:szCs w:val="24"/>
              </w:rPr>
              <w:t>-</w:t>
            </w:r>
            <w:r w:rsidRPr="001876A9">
              <w:rPr>
                <w:sz w:val="24"/>
                <w:szCs w:val="24"/>
              </w:rPr>
              <w:t>мунального хозяйства, энергетики и строительства</w:t>
            </w:r>
            <w:r w:rsidR="009437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района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3 721,96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730,76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730,80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730,80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382,40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382,40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382,40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382,40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1 096,20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365,40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365,40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365,40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2 625,76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365,36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365,40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365,40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382,40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382,40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382,40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382,40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1.3.5.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Содержание памятника в д. Вампугол</w:t>
            </w:r>
          </w:p>
        </w:tc>
        <w:tc>
          <w:tcPr>
            <w:tcW w:w="1701" w:type="dxa"/>
            <w:vMerge w:val="restart"/>
            <w:hideMark/>
          </w:tcPr>
          <w:p w:rsidR="001876A9" w:rsidRDefault="008218D8" w:rsidP="009437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тдел ж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лищно-ком</w:t>
            </w:r>
            <w:r w:rsidR="003B30B4">
              <w:rPr>
                <w:sz w:val="24"/>
                <w:szCs w:val="24"/>
              </w:rPr>
              <w:t>-</w:t>
            </w:r>
            <w:r w:rsidRPr="001876A9">
              <w:rPr>
                <w:sz w:val="24"/>
                <w:szCs w:val="24"/>
              </w:rPr>
              <w:t>мунального хозяйства, энергетики и строительства</w:t>
            </w:r>
            <w:r w:rsidR="009437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района</w:t>
            </w:r>
          </w:p>
          <w:p w:rsidR="003B30B4" w:rsidRDefault="003B30B4" w:rsidP="009437B1">
            <w:pPr>
              <w:jc w:val="both"/>
              <w:rPr>
                <w:sz w:val="24"/>
                <w:szCs w:val="24"/>
              </w:rPr>
            </w:pPr>
          </w:p>
          <w:p w:rsidR="003B30B4" w:rsidRPr="001876A9" w:rsidRDefault="003B30B4" w:rsidP="009437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459,50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62,10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62,10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62,10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68,30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68,30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68,30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68,30</w:t>
            </w:r>
          </w:p>
        </w:tc>
      </w:tr>
      <w:tr w:rsidR="001876A9" w:rsidRPr="001876A9" w:rsidTr="003B30B4">
        <w:trPr>
          <w:trHeight w:val="534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459,50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62,10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62,10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62,10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68,30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68,30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68,30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68,30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1.3.6.</w:t>
            </w:r>
          </w:p>
        </w:tc>
        <w:tc>
          <w:tcPr>
            <w:tcW w:w="1701" w:type="dxa"/>
            <w:vMerge w:val="restart"/>
            <w:hideMark/>
          </w:tcPr>
          <w:p w:rsid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Проведение мероприятий по предупр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ждению и л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квидации б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лезней ж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вотных, их лечению, з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щите насел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 от боле</w:t>
            </w:r>
            <w:r w:rsidRPr="001876A9">
              <w:rPr>
                <w:sz w:val="24"/>
                <w:szCs w:val="24"/>
              </w:rPr>
              <w:t>з</w:t>
            </w:r>
            <w:r w:rsidRPr="001876A9">
              <w:rPr>
                <w:sz w:val="24"/>
                <w:szCs w:val="24"/>
              </w:rPr>
              <w:t>ней, общих для человека и животных</w:t>
            </w:r>
          </w:p>
          <w:p w:rsidR="009437B1" w:rsidRPr="001876A9" w:rsidRDefault="009437B1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hideMark/>
          </w:tcPr>
          <w:p w:rsidR="001876A9" w:rsidRPr="001876A9" w:rsidRDefault="008218D8" w:rsidP="003B30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тдел ж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лищно-ком</w:t>
            </w:r>
            <w:r w:rsidR="003B30B4">
              <w:rPr>
                <w:sz w:val="24"/>
                <w:szCs w:val="24"/>
              </w:rPr>
              <w:t>-</w:t>
            </w:r>
            <w:r w:rsidRPr="001876A9">
              <w:rPr>
                <w:sz w:val="24"/>
                <w:szCs w:val="24"/>
              </w:rPr>
              <w:t>мунального хозяйства, энергетики и строительства</w:t>
            </w:r>
            <w:r w:rsidR="009437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района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2 974,43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2 232,43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371,00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371,00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1 113,00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371,00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371,00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371,00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1 861,43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1 861,43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4361" w:type="dxa"/>
            <w:gridSpan w:val="3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 по задаче 3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15 192,85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4 503,95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2 620,30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2 668,60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1 350,00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1 350,00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1 350,00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1 350,00</w:t>
            </w:r>
          </w:p>
        </w:tc>
      </w:tr>
      <w:tr w:rsidR="001876A9" w:rsidRPr="001876A9" w:rsidTr="003B30B4">
        <w:trPr>
          <w:trHeight w:val="720"/>
        </w:trPr>
        <w:tc>
          <w:tcPr>
            <w:tcW w:w="4361" w:type="dxa"/>
            <w:gridSpan w:val="3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4 017,10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1 292,20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1 338,30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1 386,60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480"/>
        </w:trPr>
        <w:tc>
          <w:tcPr>
            <w:tcW w:w="4361" w:type="dxa"/>
            <w:gridSpan w:val="3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11 175,75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3 211,75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1 282,00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1 282,00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1 350,00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1 350,00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1 350,00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1 350,00</w:t>
            </w:r>
          </w:p>
        </w:tc>
      </w:tr>
      <w:tr w:rsidR="008218D8" w:rsidRPr="001876A9" w:rsidTr="008218D8">
        <w:trPr>
          <w:trHeight w:val="300"/>
        </w:trPr>
        <w:tc>
          <w:tcPr>
            <w:tcW w:w="14709" w:type="dxa"/>
            <w:gridSpan w:val="12"/>
            <w:hideMark/>
          </w:tcPr>
          <w:p w:rsidR="008218D8" w:rsidRPr="001876A9" w:rsidRDefault="008218D8" w:rsidP="008218D8">
            <w:pPr>
              <w:rPr>
                <w:sz w:val="24"/>
                <w:szCs w:val="24"/>
              </w:rPr>
            </w:pPr>
            <w:r w:rsidRPr="008218D8">
              <w:rPr>
                <w:b/>
                <w:sz w:val="24"/>
                <w:szCs w:val="24"/>
              </w:rPr>
              <w:t xml:space="preserve">Задача 4. Обеспечение бесперебойной работы объектов жилищно-коммунального хозяйства и социальной сферы </w:t>
            </w:r>
            <w:r w:rsidRPr="001876A9">
              <w:rPr>
                <w:sz w:val="24"/>
                <w:szCs w:val="24"/>
              </w:rPr>
              <w:t> 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1.4.1.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9437B1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Предоставл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ние субсидий на возмещ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ние фактич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ски получе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t>ных затрат на выполнение мероприятий по подготовке объектов ж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лищно-коммунальн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 xml:space="preserve">го хозяйства и </w:t>
            </w:r>
            <w:r w:rsidRPr="001876A9">
              <w:rPr>
                <w:sz w:val="24"/>
                <w:szCs w:val="24"/>
              </w:rPr>
              <w:lastRenderedPageBreak/>
              <w:t>социальной сферы района к работе в осенне-зимний пер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од, в части возмещений убытков на приобретение энергонос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телей пре</w:t>
            </w:r>
            <w:r w:rsidRPr="001876A9">
              <w:rPr>
                <w:sz w:val="24"/>
                <w:szCs w:val="24"/>
              </w:rPr>
              <w:t>д</w:t>
            </w:r>
            <w:r w:rsidRPr="001876A9">
              <w:rPr>
                <w:sz w:val="24"/>
                <w:szCs w:val="24"/>
              </w:rPr>
              <w:t>приятиями жилищно-коммунальн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хозяйства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218D8" w:rsidP="007872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Pr="001876A9">
              <w:rPr>
                <w:sz w:val="24"/>
                <w:szCs w:val="24"/>
              </w:rPr>
              <w:t>тдел ж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лищно-коммунальн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хозяйства, энергетики и строительства</w:t>
            </w:r>
            <w:r w:rsidR="007872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района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186 735,75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73 735,75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18 000,00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15 000,00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186 735,75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73 735,75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18 000,00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15 000,00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1.4.1.1.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876A9" w:rsidRPr="001876A9">
              <w:rPr>
                <w:sz w:val="24"/>
                <w:szCs w:val="24"/>
              </w:rPr>
              <w:t>гт. Нов</w:t>
            </w:r>
            <w:r w:rsidR="001876A9" w:rsidRPr="001876A9">
              <w:rPr>
                <w:sz w:val="24"/>
                <w:szCs w:val="24"/>
              </w:rPr>
              <w:t>о</w:t>
            </w:r>
            <w:r w:rsidR="001876A9" w:rsidRPr="001876A9">
              <w:rPr>
                <w:sz w:val="24"/>
                <w:szCs w:val="24"/>
              </w:rPr>
              <w:t>аганск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35 323,00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4 354,00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4 794,00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5 235,00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5 235,00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5 235,00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5 235,00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5 235,00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35 323,00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4 354,00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4 794,00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5 235,00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5 235,00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5 235,00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5 235,00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5 235,00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1.4.1.2</w:t>
            </w:r>
            <w:r w:rsidR="009437B1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876A9" w:rsidRPr="001876A9">
              <w:rPr>
                <w:sz w:val="24"/>
                <w:szCs w:val="24"/>
              </w:rPr>
              <w:t>. Аган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15 654,00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6 531,00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1 943,00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1 436,00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1 436,00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1 436,00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1 436,00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1 436,00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15 654,00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6 531,00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1 943,00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1 436,00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1 436,00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1 436,00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1 436,00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1 436,00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1.4.1.3.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876A9" w:rsidRPr="001876A9">
              <w:rPr>
                <w:sz w:val="24"/>
                <w:szCs w:val="24"/>
              </w:rPr>
              <w:t>. Больш</w:t>
            </w:r>
            <w:r w:rsidR="001876A9" w:rsidRPr="001876A9">
              <w:rPr>
                <w:sz w:val="24"/>
                <w:szCs w:val="24"/>
              </w:rPr>
              <w:t>е</w:t>
            </w:r>
            <w:r w:rsidR="001876A9" w:rsidRPr="001876A9">
              <w:rPr>
                <w:sz w:val="24"/>
                <w:szCs w:val="24"/>
              </w:rPr>
              <w:t>тархово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9 834,00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4 168,00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1 206,00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892,00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892,00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892,00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892,00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892,00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9 834,00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4 168,00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1 206,00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892,00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892,00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892,00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892,00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892,00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1.4.1.4.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876A9" w:rsidRPr="001876A9">
              <w:rPr>
                <w:sz w:val="24"/>
                <w:szCs w:val="24"/>
              </w:rPr>
              <w:t>. Вата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2 520,00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920,00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252,00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252,00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252,00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252,00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252,00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2 520,00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920,00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252,00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252,00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252,00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252,00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252,00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1.4.1.5.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876A9" w:rsidRPr="001876A9">
              <w:rPr>
                <w:sz w:val="24"/>
                <w:szCs w:val="24"/>
              </w:rPr>
              <w:t>. Ваховск, с. Охтеурье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34 242,00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14 175,00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4 272,00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3 159,00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3 159,00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3 159,00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3 159,00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3 159,00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34 242,00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14 175,00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4 272,00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3 159,00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3 159,00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3 159,00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3 159,00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3 159,00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1.4.1.6.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876A9" w:rsidRPr="001876A9">
              <w:rPr>
                <w:sz w:val="24"/>
                <w:szCs w:val="24"/>
              </w:rPr>
              <w:t>. Зайцева Речка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11 342,00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4 704,00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1 413,00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1 045,00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1 045,00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1 045,00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1 045,00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1 045,00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11 342,00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4 704,00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1 413,00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1 045,00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1 045,00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1 045,00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1 045,00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1 045,00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1.4.1.7.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876A9" w:rsidRPr="001876A9">
              <w:rPr>
                <w:sz w:val="24"/>
                <w:szCs w:val="24"/>
              </w:rPr>
              <w:t>. Ларьяк, с. Корлики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38 983,44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27 434,44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2 459,00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1 818,00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1 818,00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1 818,00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1 818,00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1 818,00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38 983,44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27 434,44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2 459,00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1 818,00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1 818,00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1 818,00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1 818,00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1 818,00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1.4.1.8.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876A9" w:rsidRPr="001876A9">
              <w:rPr>
                <w:sz w:val="24"/>
                <w:szCs w:val="24"/>
              </w:rPr>
              <w:t>. Покур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16 249,46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10 157,46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1 297,00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959,00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959,00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959,00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959,00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959,00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16 249,46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10 157,46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1 297,00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959,00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959,00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959,00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959,00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959,00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1.4.1.9.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876A9" w:rsidRPr="001876A9">
              <w:rPr>
                <w:sz w:val="24"/>
                <w:szCs w:val="24"/>
              </w:rPr>
              <w:t>. Вампугол, д. Пасол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2 587,85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1 291,85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276,00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204,00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204,00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204,00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204,00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204,00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2 587,85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1 291,85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276,00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204,00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204,00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204,00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204,00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204,00</w:t>
            </w:r>
          </w:p>
        </w:tc>
      </w:tr>
      <w:tr w:rsidR="001876A9" w:rsidRPr="001876A9" w:rsidTr="003B30B4">
        <w:trPr>
          <w:trHeight w:val="915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1.4.2.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9437B1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Предоставл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ние субсидий на возмещ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ние фактич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ски получе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t>ных убытков, связанных с применением регулируемых тарифов на коммунал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>ные услуги</w:t>
            </w:r>
          </w:p>
        </w:tc>
        <w:tc>
          <w:tcPr>
            <w:tcW w:w="1701" w:type="dxa"/>
            <w:vMerge w:val="restart"/>
            <w:hideMark/>
          </w:tcPr>
          <w:p w:rsidR="00843F0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тдел ж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лищно-коммунальн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хозяйства, энергетики и строительства</w:t>
            </w:r>
          </w:p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района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34039,95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34039,95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915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915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34039,95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34039,95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1.4.2.1.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876A9" w:rsidRPr="001876A9">
              <w:rPr>
                <w:sz w:val="24"/>
                <w:szCs w:val="24"/>
              </w:rPr>
              <w:t>гт. Изл</w:t>
            </w:r>
            <w:r w:rsidR="001876A9" w:rsidRPr="001876A9">
              <w:rPr>
                <w:sz w:val="24"/>
                <w:szCs w:val="24"/>
              </w:rPr>
              <w:t>у</w:t>
            </w:r>
            <w:r w:rsidR="001876A9" w:rsidRPr="001876A9">
              <w:rPr>
                <w:sz w:val="24"/>
                <w:szCs w:val="24"/>
              </w:rPr>
              <w:t>чинск</w:t>
            </w:r>
          </w:p>
        </w:tc>
        <w:tc>
          <w:tcPr>
            <w:tcW w:w="1701" w:type="dxa"/>
            <w:vMerge w:val="restart"/>
            <w:hideMark/>
          </w:tcPr>
          <w:p w:rsidR="00843F0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тдел ж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лищно-коммунальн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хозяйства, энергетики и строительства</w:t>
            </w:r>
          </w:p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района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852,7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852,7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852,7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852,7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1.4.2.2.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876A9" w:rsidRPr="001876A9">
              <w:rPr>
                <w:sz w:val="24"/>
                <w:szCs w:val="24"/>
              </w:rPr>
              <w:t>. Аган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2775,5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2775,5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2775,5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2775,5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1.4.2.3.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876A9" w:rsidRPr="001876A9">
              <w:rPr>
                <w:sz w:val="24"/>
                <w:szCs w:val="24"/>
              </w:rPr>
              <w:t>. Больш</w:t>
            </w:r>
            <w:r w:rsidR="001876A9" w:rsidRPr="001876A9">
              <w:rPr>
                <w:sz w:val="24"/>
                <w:szCs w:val="24"/>
              </w:rPr>
              <w:t>е</w:t>
            </w:r>
            <w:r w:rsidR="001876A9" w:rsidRPr="001876A9">
              <w:rPr>
                <w:sz w:val="24"/>
                <w:szCs w:val="24"/>
              </w:rPr>
              <w:t>тархово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2 428,45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2 428,45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2 428,45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2 428,45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1.4.2.4.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3B30B4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876A9" w:rsidRPr="001876A9">
              <w:rPr>
                <w:sz w:val="24"/>
                <w:szCs w:val="24"/>
              </w:rPr>
              <w:t>. Вата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416,56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416,56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416,56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416,56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1.4.2.5.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876A9" w:rsidRPr="001876A9">
              <w:rPr>
                <w:sz w:val="24"/>
                <w:szCs w:val="24"/>
              </w:rPr>
              <w:t>. Ваховск, с. Охтеурье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17317,31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17317,31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17317,31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17317,31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1.4.2.6.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876A9" w:rsidRPr="001876A9">
              <w:rPr>
                <w:sz w:val="24"/>
                <w:szCs w:val="24"/>
              </w:rPr>
              <w:t>. Зайцева Речка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3414,66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3414,66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3414,66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3414,66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1.4.2.7.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876A9" w:rsidRPr="001876A9">
              <w:rPr>
                <w:sz w:val="24"/>
                <w:szCs w:val="24"/>
              </w:rPr>
              <w:t>. Ларьяк, с. Корлики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3013,66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3013,66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3013,66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3013,66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1.4.2.8.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876A9" w:rsidRPr="001876A9">
              <w:rPr>
                <w:sz w:val="24"/>
                <w:szCs w:val="24"/>
              </w:rPr>
              <w:t>. Покур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3702,6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3702,6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477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437B1" w:rsidRPr="001876A9" w:rsidRDefault="001876A9" w:rsidP="003B30B4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3702,6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3702,6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Default="00843F09" w:rsidP="001A6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1.4.2.9.</w:t>
            </w:r>
          </w:p>
          <w:p w:rsidR="003B30B4" w:rsidRDefault="003B30B4" w:rsidP="001A6E9F">
            <w:pPr>
              <w:jc w:val="center"/>
              <w:rPr>
                <w:sz w:val="24"/>
                <w:szCs w:val="24"/>
              </w:rPr>
            </w:pPr>
          </w:p>
          <w:p w:rsidR="003B30B4" w:rsidRDefault="003B30B4" w:rsidP="001A6E9F">
            <w:pPr>
              <w:jc w:val="center"/>
              <w:rPr>
                <w:sz w:val="24"/>
                <w:szCs w:val="24"/>
              </w:rPr>
            </w:pPr>
          </w:p>
          <w:p w:rsidR="003B30B4" w:rsidRPr="001876A9" w:rsidRDefault="003B30B4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hideMark/>
          </w:tcPr>
          <w:p w:rsid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</w:t>
            </w:r>
            <w:r w:rsidR="001876A9" w:rsidRPr="001876A9">
              <w:rPr>
                <w:sz w:val="24"/>
                <w:szCs w:val="24"/>
              </w:rPr>
              <w:t>. Вампугол, д. Пасол</w:t>
            </w:r>
          </w:p>
          <w:p w:rsidR="003B30B4" w:rsidRDefault="003B30B4" w:rsidP="001A6E9F">
            <w:pPr>
              <w:jc w:val="both"/>
              <w:rPr>
                <w:sz w:val="24"/>
                <w:szCs w:val="24"/>
              </w:rPr>
            </w:pPr>
          </w:p>
          <w:p w:rsidR="003B30B4" w:rsidRPr="001876A9" w:rsidRDefault="003B30B4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hideMark/>
          </w:tcPr>
          <w:p w:rsid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 </w:t>
            </w:r>
          </w:p>
          <w:p w:rsidR="003B30B4" w:rsidRDefault="003B30B4" w:rsidP="001A6E9F">
            <w:pPr>
              <w:jc w:val="both"/>
              <w:rPr>
                <w:sz w:val="24"/>
                <w:szCs w:val="24"/>
              </w:rPr>
            </w:pPr>
          </w:p>
          <w:p w:rsidR="003B30B4" w:rsidRDefault="003B30B4" w:rsidP="001A6E9F">
            <w:pPr>
              <w:jc w:val="both"/>
              <w:rPr>
                <w:sz w:val="24"/>
                <w:szCs w:val="24"/>
              </w:rPr>
            </w:pPr>
          </w:p>
          <w:p w:rsidR="003B30B4" w:rsidRPr="001876A9" w:rsidRDefault="003B30B4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118,51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118,51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lastRenderedPageBreak/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118,51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118,51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4361" w:type="dxa"/>
            <w:gridSpan w:val="3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 по задаче 4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220775,7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98 775,70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18 000,00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15 000,00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</w:tr>
      <w:tr w:rsidR="001876A9" w:rsidRPr="001876A9" w:rsidTr="003B30B4">
        <w:trPr>
          <w:trHeight w:val="720"/>
        </w:trPr>
        <w:tc>
          <w:tcPr>
            <w:tcW w:w="4361" w:type="dxa"/>
            <w:gridSpan w:val="3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480"/>
        </w:trPr>
        <w:tc>
          <w:tcPr>
            <w:tcW w:w="4361" w:type="dxa"/>
            <w:gridSpan w:val="3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220775,7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107775,7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18 000,00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15 000,00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20 000,00</w:t>
            </w:r>
          </w:p>
        </w:tc>
      </w:tr>
      <w:tr w:rsidR="001876A9" w:rsidRPr="001876A9" w:rsidTr="003B30B4">
        <w:trPr>
          <w:trHeight w:val="300"/>
        </w:trPr>
        <w:tc>
          <w:tcPr>
            <w:tcW w:w="4361" w:type="dxa"/>
            <w:gridSpan w:val="3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876A9" w:rsidRPr="001876A9">
              <w:rPr>
                <w:sz w:val="24"/>
                <w:szCs w:val="24"/>
              </w:rPr>
              <w:t>сего по Подпрограмме 1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606160,89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371207,69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35 742,80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33 810,40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41 350,00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41 350,00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41 350,00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41 350,00</w:t>
            </w:r>
          </w:p>
        </w:tc>
      </w:tr>
      <w:tr w:rsidR="001876A9" w:rsidRPr="001876A9" w:rsidTr="003B30B4">
        <w:trPr>
          <w:trHeight w:val="630"/>
        </w:trPr>
        <w:tc>
          <w:tcPr>
            <w:tcW w:w="4361" w:type="dxa"/>
            <w:gridSpan w:val="3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36 926,00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31 835,90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2 561,70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2 528,40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450"/>
        </w:trPr>
        <w:tc>
          <w:tcPr>
            <w:tcW w:w="4361" w:type="dxa"/>
            <w:gridSpan w:val="3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569234,89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339371,79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33 181,10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31 282,00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41 350,00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41 350,00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41 350,00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41 350,00</w:t>
            </w:r>
          </w:p>
        </w:tc>
      </w:tr>
      <w:tr w:rsidR="001876A9" w:rsidRPr="001876A9" w:rsidTr="003B30B4">
        <w:trPr>
          <w:trHeight w:val="1920"/>
        </w:trPr>
        <w:tc>
          <w:tcPr>
            <w:tcW w:w="4361" w:type="dxa"/>
            <w:gridSpan w:val="3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2E2D39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 xml:space="preserve">в </w:t>
            </w:r>
            <w:r w:rsidR="002E2D39">
              <w:rPr>
                <w:sz w:val="24"/>
                <w:szCs w:val="24"/>
              </w:rPr>
              <w:t xml:space="preserve">том числе </w:t>
            </w:r>
            <w:r w:rsidRPr="001876A9">
              <w:rPr>
                <w:sz w:val="24"/>
                <w:szCs w:val="24"/>
              </w:rPr>
              <w:t>безво</w:t>
            </w:r>
            <w:r w:rsidRPr="001876A9">
              <w:rPr>
                <w:sz w:val="24"/>
                <w:szCs w:val="24"/>
              </w:rPr>
              <w:t>з</w:t>
            </w:r>
            <w:r w:rsidRPr="001876A9">
              <w:rPr>
                <w:sz w:val="24"/>
                <w:szCs w:val="24"/>
              </w:rPr>
              <w:t>мездные поступл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 физ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ческих и юридич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ских лиц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34 274,45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34 274,45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843F09" w:rsidRPr="001876A9" w:rsidTr="00843F09">
        <w:trPr>
          <w:trHeight w:val="300"/>
        </w:trPr>
        <w:tc>
          <w:tcPr>
            <w:tcW w:w="14709" w:type="dxa"/>
            <w:gridSpan w:val="12"/>
            <w:noWrap/>
            <w:hideMark/>
          </w:tcPr>
          <w:p w:rsidR="00843F09" w:rsidRPr="00843F09" w:rsidRDefault="00843F09" w:rsidP="00843F09">
            <w:pPr>
              <w:jc w:val="both"/>
              <w:rPr>
                <w:b/>
                <w:sz w:val="24"/>
                <w:szCs w:val="24"/>
              </w:rPr>
            </w:pPr>
            <w:r w:rsidRPr="00843F09">
              <w:rPr>
                <w:b/>
                <w:sz w:val="24"/>
                <w:szCs w:val="24"/>
              </w:rPr>
              <w:t>Подпрограмма 2. «Содействие проведению капитального ремонта многоквартирных домов»  </w:t>
            </w:r>
          </w:p>
        </w:tc>
      </w:tr>
      <w:tr w:rsidR="00843F09" w:rsidRPr="001876A9" w:rsidTr="00843F09">
        <w:trPr>
          <w:trHeight w:val="300"/>
        </w:trPr>
        <w:tc>
          <w:tcPr>
            <w:tcW w:w="14709" w:type="dxa"/>
            <w:gridSpan w:val="12"/>
            <w:noWrap/>
            <w:hideMark/>
          </w:tcPr>
          <w:p w:rsidR="00843F09" w:rsidRPr="001876A9" w:rsidRDefault="00843F09" w:rsidP="00843F09">
            <w:pPr>
              <w:rPr>
                <w:sz w:val="24"/>
                <w:szCs w:val="24"/>
              </w:rPr>
            </w:pPr>
            <w:r w:rsidRPr="00843F09">
              <w:rPr>
                <w:b/>
                <w:sz w:val="24"/>
                <w:szCs w:val="24"/>
              </w:rPr>
              <w:t>Задача 1. Повышение эффективности содержания общего имущества многоквартирных домов</w:t>
            </w:r>
            <w:r w:rsidRPr="001876A9">
              <w:rPr>
                <w:sz w:val="24"/>
                <w:szCs w:val="24"/>
              </w:rPr>
              <w:t> 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2.1.1.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Представл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ние информ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ции, необх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димой для осуществл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 монит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lastRenderedPageBreak/>
              <w:t>ринга техн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ческого с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стояния 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гоквартирных домов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управляющие организации, товарищества собственн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ков жилья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8931" w:type="dxa"/>
            <w:gridSpan w:val="8"/>
            <w:noWrap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 xml:space="preserve">финансирование не требуется 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Разработка краткосро</w:t>
            </w:r>
            <w:r w:rsidRPr="001876A9">
              <w:rPr>
                <w:sz w:val="24"/>
                <w:szCs w:val="24"/>
              </w:rPr>
              <w:t>ч</w:t>
            </w:r>
            <w:r w:rsidRPr="001876A9">
              <w:rPr>
                <w:sz w:val="24"/>
                <w:szCs w:val="24"/>
              </w:rPr>
              <w:t>ных планов проведения капитального ремонта 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гоквартирных домов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администр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ция городск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(сельского) поселения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8931" w:type="dxa"/>
            <w:gridSpan w:val="8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2.1.3.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Благоустро</w:t>
            </w:r>
            <w:r w:rsidRPr="001876A9">
              <w:rPr>
                <w:sz w:val="24"/>
                <w:szCs w:val="24"/>
              </w:rPr>
              <w:t>й</w:t>
            </w:r>
            <w:r w:rsidRPr="001876A9">
              <w:rPr>
                <w:sz w:val="24"/>
                <w:szCs w:val="24"/>
              </w:rPr>
              <w:t>ство двор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вых террит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рий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администр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ция городск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(сельского) поселения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1 898,10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506,20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782,90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609,00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1 708,30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455,60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704,60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548,10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189,80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50,60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78,30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60,90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4361" w:type="dxa"/>
            <w:gridSpan w:val="3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876A9" w:rsidRPr="001876A9">
              <w:rPr>
                <w:sz w:val="24"/>
                <w:szCs w:val="24"/>
              </w:rPr>
              <w:t>сего по Подпрограмме 2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1 898,10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506,20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782,90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609,00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720"/>
        </w:trPr>
        <w:tc>
          <w:tcPr>
            <w:tcW w:w="4361" w:type="dxa"/>
            <w:gridSpan w:val="3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1 708,30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455,60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704,60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548,10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480"/>
        </w:trPr>
        <w:tc>
          <w:tcPr>
            <w:tcW w:w="4361" w:type="dxa"/>
            <w:gridSpan w:val="3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4361" w:type="dxa"/>
            <w:gridSpan w:val="3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189,80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50,60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78,30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60,90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843F09" w:rsidRPr="001876A9" w:rsidTr="00843F09">
        <w:trPr>
          <w:trHeight w:val="300"/>
        </w:trPr>
        <w:tc>
          <w:tcPr>
            <w:tcW w:w="14709" w:type="dxa"/>
            <w:gridSpan w:val="12"/>
            <w:noWrap/>
            <w:hideMark/>
          </w:tcPr>
          <w:p w:rsidR="00843F09" w:rsidRPr="00843F09" w:rsidRDefault="00843F09" w:rsidP="00843F09">
            <w:pPr>
              <w:rPr>
                <w:b/>
                <w:sz w:val="24"/>
                <w:szCs w:val="24"/>
              </w:rPr>
            </w:pPr>
            <w:r w:rsidRPr="00843F09">
              <w:rPr>
                <w:b/>
                <w:sz w:val="24"/>
                <w:szCs w:val="24"/>
              </w:rPr>
              <w:t>Подпрограмма 3. «Обеспечение равных прав потребителей на получение энергетических ресурсов»  </w:t>
            </w:r>
          </w:p>
        </w:tc>
      </w:tr>
      <w:tr w:rsidR="00843F09" w:rsidRPr="001876A9" w:rsidTr="00843F09">
        <w:trPr>
          <w:trHeight w:val="300"/>
        </w:trPr>
        <w:tc>
          <w:tcPr>
            <w:tcW w:w="14709" w:type="dxa"/>
            <w:gridSpan w:val="12"/>
            <w:noWrap/>
            <w:hideMark/>
          </w:tcPr>
          <w:p w:rsidR="00843F09" w:rsidRPr="00843F09" w:rsidRDefault="00843F09" w:rsidP="00843F09">
            <w:pPr>
              <w:rPr>
                <w:b/>
                <w:sz w:val="24"/>
                <w:szCs w:val="24"/>
              </w:rPr>
            </w:pPr>
            <w:r w:rsidRPr="00843F09">
              <w:rPr>
                <w:b/>
                <w:sz w:val="24"/>
                <w:szCs w:val="24"/>
              </w:rPr>
              <w:t>Задача 1</w:t>
            </w:r>
            <w:r w:rsidR="0078726E">
              <w:rPr>
                <w:b/>
                <w:sz w:val="24"/>
                <w:szCs w:val="24"/>
              </w:rPr>
              <w:t>.</w:t>
            </w:r>
            <w:r w:rsidRPr="00843F09">
              <w:rPr>
                <w:b/>
                <w:sz w:val="24"/>
                <w:szCs w:val="24"/>
              </w:rPr>
              <w:t xml:space="preserve"> Обеспечение равных прав потребителей на получение энергетических ресурсов 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3.1.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 xml:space="preserve">Возмещение </w:t>
            </w:r>
            <w:r w:rsidRPr="001876A9">
              <w:rPr>
                <w:sz w:val="24"/>
                <w:szCs w:val="24"/>
              </w:rPr>
              <w:lastRenderedPageBreak/>
              <w:t>недополуче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t>ных доходов организациям, осущест</w:t>
            </w:r>
            <w:r w:rsidRPr="001876A9">
              <w:rPr>
                <w:sz w:val="24"/>
                <w:szCs w:val="24"/>
              </w:rPr>
              <w:t>в</w:t>
            </w:r>
            <w:r w:rsidRPr="001876A9">
              <w:rPr>
                <w:sz w:val="24"/>
                <w:szCs w:val="24"/>
              </w:rPr>
              <w:t>ляющим ре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лизацию электрич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ской энергии населению и приравне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t>ным к ним категориям потребителей в зоне деце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t>трализова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t>ного электр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снабжения автономного округа по с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циально ор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ентирова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t>ным тарифам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7872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Pr="001876A9">
              <w:rPr>
                <w:sz w:val="24"/>
                <w:szCs w:val="24"/>
              </w:rPr>
              <w:t>тдел ж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lastRenderedPageBreak/>
              <w:t>лищно-коммунальн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хозяйства, энергетики и строительства</w:t>
            </w:r>
            <w:r w:rsidR="007872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района</w:t>
            </w: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86 808,30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25 807,80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29 046,10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31 954,40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86 808,30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25 807,80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29 046,10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31 954,40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3.2.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Возмещение недополуче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t>ных доходов организациям, осущест</w:t>
            </w:r>
            <w:r w:rsidRPr="001876A9">
              <w:rPr>
                <w:sz w:val="24"/>
                <w:szCs w:val="24"/>
              </w:rPr>
              <w:t>в</w:t>
            </w:r>
            <w:r w:rsidRPr="001876A9">
              <w:rPr>
                <w:sz w:val="24"/>
                <w:szCs w:val="24"/>
              </w:rPr>
              <w:t>ляющим ре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лизацию электрич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ской энергии прочим п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требителям в зоне деце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lastRenderedPageBreak/>
              <w:t>трализова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t>ного электр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снабжения автономного округа по ц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не электрич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ской энергии зоны центр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лизованного электросна</w:t>
            </w:r>
            <w:r w:rsidRPr="001876A9">
              <w:rPr>
                <w:sz w:val="24"/>
                <w:szCs w:val="24"/>
              </w:rPr>
              <w:t>б</w:t>
            </w:r>
            <w:r w:rsidRPr="001876A9">
              <w:rPr>
                <w:sz w:val="24"/>
                <w:szCs w:val="24"/>
              </w:rPr>
              <w:t>жения</w:t>
            </w:r>
          </w:p>
        </w:tc>
        <w:tc>
          <w:tcPr>
            <w:tcW w:w="1701" w:type="dxa"/>
            <w:vMerge w:val="restart"/>
            <w:hideMark/>
          </w:tcPr>
          <w:p w:rsidR="00843F0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Pr="001876A9">
              <w:rPr>
                <w:sz w:val="24"/>
                <w:szCs w:val="24"/>
              </w:rPr>
              <w:t>тдел ж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лищно-коммунальн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хозяйства, энергетики и строительства</w:t>
            </w:r>
          </w:p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района</w:t>
            </w: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99 014,30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18 474,30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20 793,00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22 979,00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9 192,00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9 192,00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9 192,00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9 192,00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37 347,50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11 084,30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12 475,80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13 787,40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61 666,80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7 390,00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8 317,20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9 191,60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9 192,00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9 192,00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9 192,00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9 192,00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3.3.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Обеспечение населенных пунктов ра</w:t>
            </w:r>
            <w:r w:rsidRPr="001876A9">
              <w:rPr>
                <w:sz w:val="24"/>
                <w:szCs w:val="24"/>
              </w:rPr>
              <w:t>й</w:t>
            </w:r>
            <w:r w:rsidRPr="001876A9">
              <w:rPr>
                <w:sz w:val="24"/>
                <w:szCs w:val="24"/>
              </w:rPr>
              <w:t>она круглос</w:t>
            </w:r>
            <w:r w:rsidRPr="001876A9">
              <w:rPr>
                <w:sz w:val="24"/>
                <w:szCs w:val="24"/>
              </w:rPr>
              <w:t>у</w:t>
            </w:r>
            <w:r w:rsidRPr="001876A9">
              <w:rPr>
                <w:sz w:val="24"/>
                <w:szCs w:val="24"/>
              </w:rPr>
              <w:t>точным эле</w:t>
            </w:r>
            <w:r w:rsidRPr="001876A9">
              <w:rPr>
                <w:sz w:val="24"/>
                <w:szCs w:val="24"/>
              </w:rPr>
              <w:t>к</w:t>
            </w:r>
            <w:r w:rsidRPr="001876A9">
              <w:rPr>
                <w:sz w:val="24"/>
                <w:szCs w:val="24"/>
              </w:rPr>
              <w:t>троснабжен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>ем в зоне д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централиз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ванного эне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 xml:space="preserve">госнабжения 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876A9" w:rsidRPr="001876A9">
              <w:rPr>
                <w:sz w:val="24"/>
                <w:szCs w:val="24"/>
              </w:rPr>
              <w:t>униципал</w:t>
            </w:r>
            <w:r w:rsidR="001876A9" w:rsidRPr="001876A9">
              <w:rPr>
                <w:sz w:val="24"/>
                <w:szCs w:val="24"/>
              </w:rPr>
              <w:t>ь</w:t>
            </w:r>
            <w:r w:rsidR="001876A9" w:rsidRPr="001876A9">
              <w:rPr>
                <w:sz w:val="24"/>
                <w:szCs w:val="24"/>
              </w:rPr>
              <w:t>ное казенное уч</w:t>
            </w:r>
            <w:r>
              <w:rPr>
                <w:sz w:val="24"/>
                <w:szCs w:val="24"/>
              </w:rPr>
              <w:t>реждение «</w:t>
            </w:r>
            <w:r w:rsidR="001876A9"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="001876A9" w:rsidRPr="001876A9">
              <w:rPr>
                <w:sz w:val="24"/>
                <w:szCs w:val="24"/>
              </w:rPr>
              <w:t>р</w:t>
            </w:r>
            <w:r w:rsidR="001876A9" w:rsidRPr="001876A9">
              <w:rPr>
                <w:sz w:val="24"/>
                <w:szCs w:val="24"/>
              </w:rPr>
              <w:t>товского ра</w:t>
            </w:r>
            <w:r w:rsidR="001876A9" w:rsidRPr="001876A9">
              <w:rPr>
                <w:sz w:val="24"/>
                <w:szCs w:val="24"/>
              </w:rPr>
              <w:t>й</w:t>
            </w:r>
            <w:r w:rsidR="001876A9" w:rsidRPr="001876A9">
              <w:rPr>
                <w:sz w:val="24"/>
                <w:szCs w:val="24"/>
              </w:rPr>
              <w:t>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2 000,00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2 000,00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4361" w:type="dxa"/>
            <w:gridSpan w:val="3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876A9" w:rsidRPr="001876A9">
              <w:rPr>
                <w:sz w:val="24"/>
                <w:szCs w:val="24"/>
              </w:rPr>
              <w:t>сего по Подпрограмме 3</w:t>
            </w: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187 822,60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44 282,10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49 839,10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54 933,40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11 192,00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9 192,00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9 192,00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9 192,00</w:t>
            </w:r>
          </w:p>
        </w:tc>
      </w:tr>
      <w:tr w:rsidR="001876A9" w:rsidRPr="001876A9" w:rsidTr="003B30B4">
        <w:trPr>
          <w:trHeight w:val="720"/>
        </w:trPr>
        <w:tc>
          <w:tcPr>
            <w:tcW w:w="4361" w:type="dxa"/>
            <w:gridSpan w:val="3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124 155,80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36 892,10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41 521,90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45 741,80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876A9" w:rsidRPr="001876A9" w:rsidTr="003B30B4">
        <w:trPr>
          <w:trHeight w:val="480"/>
        </w:trPr>
        <w:tc>
          <w:tcPr>
            <w:tcW w:w="4361" w:type="dxa"/>
            <w:gridSpan w:val="3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63 666,80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7 390,00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8 317,20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9 191,60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11 192,00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9 192,00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9 192,00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9 192,00</w:t>
            </w:r>
          </w:p>
        </w:tc>
      </w:tr>
      <w:tr w:rsidR="001876A9" w:rsidRPr="001876A9" w:rsidTr="00D61619">
        <w:trPr>
          <w:trHeight w:val="300"/>
        </w:trPr>
        <w:tc>
          <w:tcPr>
            <w:tcW w:w="14709" w:type="dxa"/>
            <w:gridSpan w:val="12"/>
            <w:noWrap/>
            <w:hideMark/>
          </w:tcPr>
          <w:p w:rsidR="001876A9" w:rsidRPr="00843F09" w:rsidRDefault="001876A9" w:rsidP="00843F09">
            <w:pPr>
              <w:rPr>
                <w:b/>
                <w:sz w:val="24"/>
                <w:szCs w:val="24"/>
              </w:rPr>
            </w:pPr>
            <w:r w:rsidRPr="00843F09">
              <w:rPr>
                <w:b/>
                <w:sz w:val="24"/>
                <w:szCs w:val="24"/>
              </w:rPr>
              <w:t>Подпрограмма 4</w:t>
            </w:r>
            <w:r w:rsidR="00843F09" w:rsidRPr="00843F09">
              <w:rPr>
                <w:b/>
                <w:sz w:val="24"/>
                <w:szCs w:val="24"/>
              </w:rPr>
              <w:t>.</w:t>
            </w:r>
            <w:r w:rsidRPr="00843F09">
              <w:rPr>
                <w:b/>
                <w:sz w:val="24"/>
                <w:szCs w:val="24"/>
              </w:rPr>
              <w:t xml:space="preserve"> «Повышение энергоэффективности в отраслях экономики»</w:t>
            </w:r>
          </w:p>
        </w:tc>
      </w:tr>
      <w:tr w:rsidR="001876A9" w:rsidRPr="001876A9" w:rsidTr="00D61619">
        <w:trPr>
          <w:trHeight w:val="300"/>
        </w:trPr>
        <w:tc>
          <w:tcPr>
            <w:tcW w:w="14709" w:type="dxa"/>
            <w:gridSpan w:val="12"/>
            <w:noWrap/>
            <w:hideMark/>
          </w:tcPr>
          <w:p w:rsidR="001876A9" w:rsidRPr="00843F09" w:rsidRDefault="001876A9" w:rsidP="001876A9">
            <w:pPr>
              <w:rPr>
                <w:b/>
                <w:sz w:val="24"/>
                <w:szCs w:val="24"/>
              </w:rPr>
            </w:pPr>
            <w:r w:rsidRPr="00843F09">
              <w:rPr>
                <w:b/>
                <w:sz w:val="24"/>
                <w:szCs w:val="24"/>
              </w:rPr>
              <w:t>Задача 1. Повышение энергетической эффективности при производстве и передаче энергетических ресурсов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4.1.1.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Обустройство тепловой з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щиты огра</w:t>
            </w:r>
            <w:r w:rsidRPr="001876A9">
              <w:rPr>
                <w:sz w:val="24"/>
                <w:szCs w:val="24"/>
              </w:rPr>
              <w:t>ж</w:t>
            </w:r>
            <w:r w:rsidRPr="001876A9">
              <w:rPr>
                <w:sz w:val="24"/>
                <w:szCs w:val="24"/>
              </w:rPr>
              <w:t>дающих ко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lastRenderedPageBreak/>
              <w:t>струкций зд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ний учрежд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ний (реконс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>рукция фас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дов, кровель и чердаков, з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мена оконных и дверных блоков)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</w:t>
            </w:r>
            <w:r w:rsidR="001876A9" w:rsidRPr="001876A9">
              <w:rPr>
                <w:sz w:val="24"/>
                <w:szCs w:val="24"/>
              </w:rPr>
              <w:t>униципал</w:t>
            </w:r>
            <w:r w:rsidR="001876A9" w:rsidRPr="001876A9">
              <w:rPr>
                <w:sz w:val="24"/>
                <w:szCs w:val="24"/>
              </w:rPr>
              <w:t>ь</w:t>
            </w:r>
            <w:r w:rsidR="001876A9" w:rsidRPr="001876A9">
              <w:rPr>
                <w:sz w:val="24"/>
                <w:szCs w:val="24"/>
              </w:rPr>
              <w:t>ное казенное уч</w:t>
            </w:r>
            <w:r>
              <w:rPr>
                <w:sz w:val="24"/>
                <w:szCs w:val="24"/>
              </w:rPr>
              <w:t>реждение «</w:t>
            </w:r>
            <w:r w:rsidR="001876A9" w:rsidRPr="001876A9">
              <w:rPr>
                <w:sz w:val="24"/>
                <w:szCs w:val="24"/>
              </w:rPr>
              <w:t xml:space="preserve">Управление </w:t>
            </w:r>
            <w:r w:rsidR="001876A9" w:rsidRPr="001876A9">
              <w:rPr>
                <w:sz w:val="24"/>
                <w:szCs w:val="24"/>
              </w:rPr>
              <w:lastRenderedPageBreak/>
              <w:t>капитального строительства по застройке Нижнева</w:t>
            </w:r>
            <w:r w:rsidR="001876A9" w:rsidRPr="001876A9">
              <w:rPr>
                <w:sz w:val="24"/>
                <w:szCs w:val="24"/>
              </w:rPr>
              <w:t>р</w:t>
            </w:r>
            <w:r w:rsidR="001876A9" w:rsidRPr="001876A9">
              <w:rPr>
                <w:sz w:val="24"/>
                <w:szCs w:val="24"/>
              </w:rPr>
              <w:t>товского ра</w:t>
            </w:r>
            <w:r w:rsidR="001876A9" w:rsidRPr="001876A9">
              <w:rPr>
                <w:sz w:val="24"/>
                <w:szCs w:val="24"/>
              </w:rPr>
              <w:t>й</w:t>
            </w:r>
            <w:r w:rsidR="001876A9" w:rsidRPr="001876A9">
              <w:rPr>
                <w:sz w:val="24"/>
                <w:szCs w:val="24"/>
              </w:rPr>
              <w:t>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4.1.2.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Модерниз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ция и реко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t>струкция си</w:t>
            </w:r>
            <w:r w:rsidRPr="001876A9">
              <w:rPr>
                <w:sz w:val="24"/>
                <w:szCs w:val="24"/>
              </w:rPr>
              <w:t>с</w:t>
            </w:r>
            <w:r w:rsidRPr="001876A9">
              <w:rPr>
                <w:sz w:val="24"/>
                <w:szCs w:val="24"/>
              </w:rPr>
              <w:t>тем водопо</w:t>
            </w:r>
            <w:r w:rsidRPr="001876A9">
              <w:rPr>
                <w:sz w:val="24"/>
                <w:szCs w:val="24"/>
              </w:rPr>
              <w:t>д</w:t>
            </w:r>
            <w:r w:rsidRPr="001876A9">
              <w:rPr>
                <w:sz w:val="24"/>
                <w:szCs w:val="24"/>
              </w:rPr>
              <w:t>готовки, н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сосных и к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нализацио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t>ных станций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876A9" w:rsidRPr="001876A9">
              <w:rPr>
                <w:sz w:val="24"/>
                <w:szCs w:val="24"/>
              </w:rPr>
              <w:t>униципал</w:t>
            </w:r>
            <w:r w:rsidR="001876A9" w:rsidRPr="001876A9">
              <w:rPr>
                <w:sz w:val="24"/>
                <w:szCs w:val="24"/>
              </w:rPr>
              <w:t>ь</w:t>
            </w:r>
            <w:r w:rsidR="001876A9" w:rsidRPr="001876A9">
              <w:rPr>
                <w:sz w:val="24"/>
                <w:szCs w:val="24"/>
              </w:rPr>
              <w:t>ное казенное уч</w:t>
            </w:r>
            <w:r>
              <w:rPr>
                <w:sz w:val="24"/>
                <w:szCs w:val="24"/>
              </w:rPr>
              <w:t>реждение «</w:t>
            </w:r>
            <w:r w:rsidR="001876A9"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="001876A9" w:rsidRPr="001876A9">
              <w:rPr>
                <w:sz w:val="24"/>
                <w:szCs w:val="24"/>
              </w:rPr>
              <w:t>р</w:t>
            </w:r>
            <w:r w:rsidR="001876A9" w:rsidRPr="001876A9">
              <w:rPr>
                <w:sz w:val="24"/>
                <w:szCs w:val="24"/>
              </w:rPr>
              <w:t>товского ра</w:t>
            </w:r>
            <w:r w:rsidR="001876A9" w:rsidRPr="001876A9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21 600,00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5 650,00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5 350,00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5 300,00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5 300,00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21 600,00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5 650,00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5 350,00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5 300,00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5 300,00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4.1.3.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Модерниз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ция и реко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t>струкция с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тей тепл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снабжения, водоснабж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 и эле</w:t>
            </w:r>
            <w:r w:rsidRPr="001876A9">
              <w:rPr>
                <w:sz w:val="24"/>
                <w:szCs w:val="24"/>
              </w:rPr>
              <w:t>к</w:t>
            </w:r>
            <w:r w:rsidRPr="001876A9">
              <w:rPr>
                <w:sz w:val="24"/>
                <w:szCs w:val="24"/>
              </w:rPr>
              <w:t>троснабжения  на объектах коммунал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>ной инфр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структуры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876A9" w:rsidRPr="001876A9">
              <w:rPr>
                <w:sz w:val="24"/>
                <w:szCs w:val="24"/>
              </w:rPr>
              <w:t>униципал</w:t>
            </w:r>
            <w:r w:rsidR="001876A9" w:rsidRPr="001876A9">
              <w:rPr>
                <w:sz w:val="24"/>
                <w:szCs w:val="24"/>
              </w:rPr>
              <w:t>ь</w:t>
            </w:r>
            <w:r w:rsidR="001876A9" w:rsidRPr="001876A9">
              <w:rPr>
                <w:sz w:val="24"/>
                <w:szCs w:val="24"/>
              </w:rPr>
              <w:t>ное казенное уч</w:t>
            </w:r>
            <w:r>
              <w:rPr>
                <w:sz w:val="24"/>
                <w:szCs w:val="24"/>
              </w:rPr>
              <w:t>реждение «</w:t>
            </w:r>
            <w:r w:rsidR="001876A9"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="001876A9" w:rsidRPr="001876A9">
              <w:rPr>
                <w:sz w:val="24"/>
                <w:szCs w:val="24"/>
              </w:rPr>
              <w:t>р</w:t>
            </w:r>
            <w:r w:rsidR="001876A9" w:rsidRPr="001876A9">
              <w:rPr>
                <w:sz w:val="24"/>
                <w:szCs w:val="24"/>
              </w:rPr>
              <w:t>товского ра</w:t>
            </w:r>
            <w:r w:rsidR="001876A9" w:rsidRPr="001876A9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38 000,00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8 000,00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10 000,00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10 000,00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10 000,00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38 000,00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8 000,00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10 000,00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10 000,00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10 000,00</w:t>
            </w: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4.1.4.</w:t>
            </w:r>
          </w:p>
          <w:p w:rsidR="003B30B4" w:rsidRDefault="003B30B4" w:rsidP="001A6E9F">
            <w:pPr>
              <w:jc w:val="center"/>
              <w:rPr>
                <w:sz w:val="24"/>
                <w:szCs w:val="24"/>
              </w:rPr>
            </w:pPr>
          </w:p>
          <w:p w:rsidR="003B30B4" w:rsidRDefault="003B30B4" w:rsidP="001A6E9F">
            <w:pPr>
              <w:jc w:val="center"/>
              <w:rPr>
                <w:sz w:val="24"/>
                <w:szCs w:val="24"/>
              </w:rPr>
            </w:pPr>
          </w:p>
          <w:p w:rsidR="003B30B4" w:rsidRPr="001876A9" w:rsidRDefault="003B30B4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Разработка схем вод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 xml:space="preserve">снабжения и </w:t>
            </w:r>
            <w:r w:rsidRPr="001876A9">
              <w:rPr>
                <w:sz w:val="24"/>
                <w:szCs w:val="24"/>
              </w:rPr>
              <w:lastRenderedPageBreak/>
              <w:t>водоотвед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 населе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t>ных пунктов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товского ра</w:t>
            </w:r>
            <w:r w:rsidRPr="001876A9">
              <w:rPr>
                <w:sz w:val="24"/>
                <w:szCs w:val="24"/>
              </w:rPr>
              <w:t>й</w:t>
            </w:r>
            <w:r w:rsidRPr="001876A9">
              <w:rPr>
                <w:sz w:val="24"/>
                <w:szCs w:val="24"/>
              </w:rPr>
              <w:t>она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3B30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</w:t>
            </w:r>
            <w:r w:rsidR="001876A9" w:rsidRPr="001876A9">
              <w:rPr>
                <w:sz w:val="24"/>
                <w:szCs w:val="24"/>
              </w:rPr>
              <w:t>униципал</w:t>
            </w:r>
            <w:r w:rsidR="001876A9" w:rsidRPr="001876A9">
              <w:rPr>
                <w:sz w:val="24"/>
                <w:szCs w:val="24"/>
              </w:rPr>
              <w:t>ь</w:t>
            </w:r>
            <w:r w:rsidR="001876A9" w:rsidRPr="001876A9">
              <w:rPr>
                <w:sz w:val="24"/>
                <w:szCs w:val="24"/>
              </w:rPr>
              <w:t>ное казенное уч</w:t>
            </w:r>
            <w:r>
              <w:rPr>
                <w:sz w:val="24"/>
                <w:szCs w:val="24"/>
              </w:rPr>
              <w:t xml:space="preserve">реждение </w:t>
            </w:r>
            <w:r>
              <w:rPr>
                <w:sz w:val="24"/>
                <w:szCs w:val="24"/>
              </w:rPr>
              <w:lastRenderedPageBreak/>
              <w:t>«</w:t>
            </w:r>
            <w:r w:rsidR="001876A9"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="001876A9" w:rsidRPr="001876A9">
              <w:rPr>
                <w:sz w:val="24"/>
                <w:szCs w:val="24"/>
              </w:rPr>
              <w:t>р</w:t>
            </w:r>
            <w:r w:rsidR="001876A9" w:rsidRPr="001876A9">
              <w:rPr>
                <w:sz w:val="24"/>
                <w:szCs w:val="24"/>
              </w:rPr>
              <w:t>товского ра</w:t>
            </w:r>
            <w:r w:rsidR="001876A9" w:rsidRPr="001876A9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7 528,6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3 526,3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4 002,30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lastRenderedPageBreak/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2 401,40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2 401,40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5 127,2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3526,3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1 600,90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4.1.5.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Разработка схем тепл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снабжения населенных пунктов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товского ра</w:t>
            </w:r>
            <w:r w:rsidRPr="001876A9">
              <w:rPr>
                <w:sz w:val="24"/>
                <w:szCs w:val="24"/>
              </w:rPr>
              <w:t>й</w:t>
            </w:r>
            <w:r w:rsidRPr="001876A9">
              <w:rPr>
                <w:sz w:val="24"/>
                <w:szCs w:val="24"/>
              </w:rPr>
              <w:t>она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876A9" w:rsidRPr="001876A9">
              <w:rPr>
                <w:sz w:val="24"/>
                <w:szCs w:val="24"/>
              </w:rPr>
              <w:t>униципал</w:t>
            </w:r>
            <w:r w:rsidR="001876A9" w:rsidRPr="001876A9">
              <w:rPr>
                <w:sz w:val="24"/>
                <w:szCs w:val="24"/>
              </w:rPr>
              <w:t>ь</w:t>
            </w:r>
            <w:r w:rsidR="001876A9" w:rsidRPr="001876A9">
              <w:rPr>
                <w:sz w:val="24"/>
                <w:szCs w:val="24"/>
              </w:rPr>
              <w:t xml:space="preserve">ное казенное учреждение </w:t>
            </w:r>
            <w:r>
              <w:rPr>
                <w:sz w:val="24"/>
                <w:szCs w:val="24"/>
              </w:rPr>
              <w:t>«</w:t>
            </w:r>
            <w:r w:rsidR="001876A9"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="001876A9" w:rsidRPr="001876A9">
              <w:rPr>
                <w:sz w:val="24"/>
                <w:szCs w:val="24"/>
              </w:rPr>
              <w:t>р</w:t>
            </w:r>
            <w:r w:rsidR="001876A9" w:rsidRPr="001876A9">
              <w:rPr>
                <w:sz w:val="24"/>
                <w:szCs w:val="24"/>
              </w:rPr>
              <w:t>товского ра</w:t>
            </w:r>
            <w:r w:rsidR="001876A9" w:rsidRPr="001876A9">
              <w:rPr>
                <w:sz w:val="24"/>
                <w:szCs w:val="24"/>
              </w:rPr>
              <w:t>й</w:t>
            </w:r>
            <w:r w:rsidR="001876A9" w:rsidRPr="001876A9">
              <w:rPr>
                <w:sz w:val="24"/>
                <w:szCs w:val="24"/>
              </w:rPr>
              <w:t>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1 650,00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1 650,00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1 650,00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1 650,00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4.1.6.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876A9" w:rsidRPr="001876A9">
              <w:rPr>
                <w:sz w:val="24"/>
                <w:szCs w:val="24"/>
              </w:rPr>
              <w:t>. Корлики</w:t>
            </w:r>
            <w:r>
              <w:rPr>
                <w:sz w:val="24"/>
                <w:szCs w:val="24"/>
              </w:rPr>
              <w:t>: з</w:t>
            </w:r>
            <w:r w:rsidR="001876A9" w:rsidRPr="001876A9">
              <w:rPr>
                <w:sz w:val="24"/>
                <w:szCs w:val="24"/>
              </w:rPr>
              <w:t>амена обор</w:t>
            </w:r>
            <w:r w:rsidR="001876A9" w:rsidRPr="001876A9">
              <w:rPr>
                <w:sz w:val="24"/>
                <w:szCs w:val="24"/>
              </w:rPr>
              <w:t>у</w:t>
            </w:r>
            <w:r w:rsidR="001876A9" w:rsidRPr="001876A9">
              <w:rPr>
                <w:sz w:val="24"/>
                <w:szCs w:val="24"/>
              </w:rPr>
              <w:t>дования на электроста</w:t>
            </w:r>
            <w:r w:rsidR="001876A9" w:rsidRPr="001876A9">
              <w:rPr>
                <w:sz w:val="24"/>
                <w:szCs w:val="24"/>
              </w:rPr>
              <w:t>н</w:t>
            </w:r>
            <w:r w:rsidR="001876A9" w:rsidRPr="001876A9">
              <w:rPr>
                <w:sz w:val="24"/>
                <w:szCs w:val="24"/>
              </w:rPr>
              <w:t xml:space="preserve">ции (2 дизель-генераторные установки) 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876A9" w:rsidRPr="001876A9">
              <w:rPr>
                <w:sz w:val="24"/>
                <w:szCs w:val="24"/>
              </w:rPr>
              <w:t>униципал</w:t>
            </w:r>
            <w:r w:rsidR="001876A9" w:rsidRPr="001876A9">
              <w:rPr>
                <w:sz w:val="24"/>
                <w:szCs w:val="24"/>
              </w:rPr>
              <w:t>ь</w:t>
            </w:r>
            <w:r w:rsidR="001876A9" w:rsidRPr="001876A9">
              <w:rPr>
                <w:sz w:val="24"/>
                <w:szCs w:val="24"/>
              </w:rPr>
              <w:t>ное казенное уч</w:t>
            </w:r>
            <w:r>
              <w:rPr>
                <w:sz w:val="24"/>
                <w:szCs w:val="24"/>
              </w:rPr>
              <w:t>реждение «</w:t>
            </w:r>
            <w:r w:rsidR="001876A9"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="001876A9" w:rsidRPr="001876A9">
              <w:rPr>
                <w:sz w:val="24"/>
                <w:szCs w:val="24"/>
              </w:rPr>
              <w:t>р</w:t>
            </w:r>
            <w:r w:rsidR="001876A9" w:rsidRPr="001876A9">
              <w:rPr>
                <w:sz w:val="24"/>
                <w:szCs w:val="24"/>
              </w:rPr>
              <w:t>товского ра</w:t>
            </w:r>
            <w:r w:rsidR="001876A9" w:rsidRPr="001876A9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9 550,00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9 550,00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9 550,00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9 550,00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4.1.7.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843F09" w:rsidP="003B30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</w:t>
            </w:r>
            <w:r w:rsidR="001876A9" w:rsidRPr="001876A9">
              <w:rPr>
                <w:sz w:val="24"/>
                <w:szCs w:val="24"/>
              </w:rPr>
              <w:t xml:space="preserve"> Зайцева Речка</w:t>
            </w:r>
            <w:r>
              <w:rPr>
                <w:sz w:val="24"/>
                <w:szCs w:val="24"/>
              </w:rPr>
              <w:t>: у</w:t>
            </w:r>
            <w:r w:rsidR="001876A9" w:rsidRPr="001876A9">
              <w:rPr>
                <w:sz w:val="24"/>
                <w:szCs w:val="24"/>
              </w:rPr>
              <w:t>ст</w:t>
            </w:r>
            <w:r w:rsidR="001876A9" w:rsidRPr="001876A9">
              <w:rPr>
                <w:sz w:val="24"/>
                <w:szCs w:val="24"/>
              </w:rPr>
              <w:t>а</w:t>
            </w:r>
            <w:r w:rsidR="001876A9" w:rsidRPr="001876A9">
              <w:rPr>
                <w:sz w:val="24"/>
                <w:szCs w:val="24"/>
              </w:rPr>
              <w:t>новка узлов учета. Здание ко</w:t>
            </w:r>
            <w:r>
              <w:rPr>
                <w:sz w:val="24"/>
                <w:szCs w:val="24"/>
              </w:rPr>
              <w:t>тельной по ул. Лесной,</w:t>
            </w:r>
            <w:r w:rsidR="001876A9" w:rsidRPr="001876A9">
              <w:rPr>
                <w:sz w:val="24"/>
                <w:szCs w:val="24"/>
              </w:rPr>
              <w:t xml:space="preserve"> строение 2</w:t>
            </w:r>
          </w:p>
        </w:tc>
        <w:tc>
          <w:tcPr>
            <w:tcW w:w="1701" w:type="dxa"/>
            <w:vMerge w:val="restart"/>
            <w:hideMark/>
          </w:tcPr>
          <w:p w:rsidR="001876A9" w:rsidRPr="001876A9" w:rsidRDefault="00100A8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876A9" w:rsidRPr="001876A9">
              <w:rPr>
                <w:sz w:val="24"/>
                <w:szCs w:val="24"/>
              </w:rPr>
              <w:t>униципал</w:t>
            </w:r>
            <w:r w:rsidR="001876A9" w:rsidRPr="001876A9">
              <w:rPr>
                <w:sz w:val="24"/>
                <w:szCs w:val="24"/>
              </w:rPr>
              <w:t>ь</w:t>
            </w:r>
            <w:r w:rsidR="001876A9" w:rsidRPr="001876A9">
              <w:rPr>
                <w:sz w:val="24"/>
                <w:szCs w:val="24"/>
              </w:rPr>
              <w:t>ное казенное уч</w:t>
            </w:r>
            <w:r>
              <w:rPr>
                <w:sz w:val="24"/>
                <w:szCs w:val="24"/>
              </w:rPr>
              <w:t>реждение «</w:t>
            </w:r>
            <w:r w:rsidR="001876A9" w:rsidRPr="001876A9">
              <w:rPr>
                <w:sz w:val="24"/>
                <w:szCs w:val="24"/>
              </w:rPr>
              <w:t xml:space="preserve">Управление капитального строительства по застройке </w:t>
            </w:r>
            <w:r w:rsidR="001876A9" w:rsidRPr="001876A9">
              <w:rPr>
                <w:sz w:val="24"/>
                <w:szCs w:val="24"/>
              </w:rPr>
              <w:lastRenderedPageBreak/>
              <w:t>Нижнева</w:t>
            </w:r>
            <w:r w:rsidR="001876A9" w:rsidRPr="001876A9">
              <w:rPr>
                <w:sz w:val="24"/>
                <w:szCs w:val="24"/>
              </w:rPr>
              <w:t>р</w:t>
            </w:r>
            <w:r w:rsidR="001876A9" w:rsidRPr="001876A9">
              <w:rPr>
                <w:sz w:val="24"/>
                <w:szCs w:val="24"/>
              </w:rPr>
              <w:t>товского ра</w:t>
            </w:r>
            <w:r w:rsidR="001876A9" w:rsidRPr="001876A9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она»</w:t>
            </w:r>
          </w:p>
        </w:tc>
        <w:tc>
          <w:tcPr>
            <w:tcW w:w="1417" w:type="dxa"/>
            <w:noWrap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903,31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903,31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</w:tr>
      <w:tr w:rsidR="001876A9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876A9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876A9" w:rsidRPr="001876A9" w:rsidRDefault="001876A9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903,31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903,31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876A9" w:rsidRPr="001876A9" w:rsidRDefault="001876A9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4.1.8.</w:t>
            </w:r>
          </w:p>
        </w:tc>
        <w:tc>
          <w:tcPr>
            <w:tcW w:w="1701" w:type="dxa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1876A9">
              <w:rPr>
                <w:sz w:val="24"/>
                <w:szCs w:val="24"/>
              </w:rPr>
              <w:t>.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</w:t>
            </w:r>
            <w:r>
              <w:rPr>
                <w:sz w:val="24"/>
                <w:szCs w:val="24"/>
              </w:rPr>
              <w:t>: у</w:t>
            </w:r>
            <w:r w:rsidRPr="001876A9">
              <w:rPr>
                <w:sz w:val="24"/>
                <w:szCs w:val="24"/>
              </w:rPr>
              <w:t>ст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новка узлов учета. Адм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 xml:space="preserve">нистративное здание </w:t>
            </w:r>
            <w:r>
              <w:rPr>
                <w:sz w:val="24"/>
                <w:szCs w:val="24"/>
              </w:rPr>
              <w:t>р</w:t>
            </w:r>
            <w:r w:rsidRPr="00100A8A">
              <w:rPr>
                <w:sz w:val="24"/>
                <w:szCs w:val="24"/>
              </w:rPr>
              <w:t>айо</w:t>
            </w:r>
            <w:r w:rsidRPr="00100A8A">
              <w:rPr>
                <w:sz w:val="24"/>
                <w:szCs w:val="24"/>
              </w:rPr>
              <w:t>н</w:t>
            </w:r>
            <w:r w:rsidRPr="00100A8A">
              <w:rPr>
                <w:sz w:val="24"/>
                <w:szCs w:val="24"/>
              </w:rPr>
              <w:t>но</w:t>
            </w:r>
            <w:r>
              <w:rPr>
                <w:sz w:val="24"/>
                <w:szCs w:val="24"/>
              </w:rPr>
              <w:t>го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пального </w:t>
            </w:r>
            <w:r w:rsidRPr="00100A8A">
              <w:rPr>
                <w:sz w:val="24"/>
                <w:szCs w:val="24"/>
              </w:rPr>
              <w:t>а</w:t>
            </w:r>
            <w:r w:rsidRPr="00100A8A">
              <w:rPr>
                <w:sz w:val="24"/>
                <w:szCs w:val="24"/>
              </w:rPr>
              <w:t>в</w:t>
            </w:r>
            <w:r w:rsidRPr="00100A8A">
              <w:rPr>
                <w:sz w:val="24"/>
                <w:szCs w:val="24"/>
              </w:rPr>
              <w:t>тономно</w:t>
            </w:r>
            <w:r>
              <w:rPr>
                <w:sz w:val="24"/>
                <w:szCs w:val="24"/>
              </w:rPr>
              <w:t>го</w:t>
            </w:r>
            <w:r w:rsidRPr="00100A8A">
              <w:rPr>
                <w:sz w:val="24"/>
                <w:szCs w:val="24"/>
              </w:rPr>
              <w:t xml:space="preserve"> учреждени</w:t>
            </w:r>
            <w:r>
              <w:rPr>
                <w:sz w:val="24"/>
                <w:szCs w:val="24"/>
              </w:rPr>
              <w:t>я</w:t>
            </w:r>
            <w:r w:rsidRPr="00100A8A">
              <w:rPr>
                <w:sz w:val="24"/>
                <w:szCs w:val="24"/>
              </w:rPr>
              <w:t xml:space="preserve"> «Межпос</w:t>
            </w:r>
            <w:r w:rsidRPr="00100A8A">
              <w:rPr>
                <w:sz w:val="24"/>
                <w:szCs w:val="24"/>
              </w:rPr>
              <w:t>е</w:t>
            </w:r>
            <w:r w:rsidRPr="00100A8A">
              <w:rPr>
                <w:sz w:val="24"/>
                <w:szCs w:val="24"/>
              </w:rPr>
              <w:t xml:space="preserve">ленческий культурно-досуговый комплекс «Арлекино» </w:t>
            </w:r>
            <w:r w:rsidRPr="001876A9">
              <w:rPr>
                <w:sz w:val="24"/>
                <w:szCs w:val="24"/>
              </w:rPr>
              <w:t xml:space="preserve">по ул. 60 лет Октября </w:t>
            </w:r>
          </w:p>
        </w:tc>
        <w:tc>
          <w:tcPr>
            <w:tcW w:w="1701" w:type="dxa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876A9">
              <w:rPr>
                <w:sz w:val="24"/>
                <w:szCs w:val="24"/>
              </w:rPr>
              <w:t>униципал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 xml:space="preserve">ное казенное учреждение </w:t>
            </w:r>
            <w:r>
              <w:rPr>
                <w:sz w:val="24"/>
                <w:szCs w:val="24"/>
              </w:rPr>
              <w:t>«</w:t>
            </w:r>
            <w:r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товского ра</w:t>
            </w:r>
            <w:r w:rsidRPr="001876A9">
              <w:rPr>
                <w:sz w:val="24"/>
                <w:szCs w:val="24"/>
              </w:rPr>
              <w:t>й</w:t>
            </w:r>
            <w:r w:rsidRPr="001876A9">
              <w:rPr>
                <w:sz w:val="24"/>
                <w:szCs w:val="24"/>
              </w:rPr>
              <w:t>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noWrap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237,76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237,76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</w:tr>
      <w:tr w:rsidR="00100A8A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237,76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237,76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4.1.9.</w:t>
            </w:r>
          </w:p>
        </w:tc>
        <w:tc>
          <w:tcPr>
            <w:tcW w:w="1701" w:type="dxa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1876A9">
              <w:rPr>
                <w:sz w:val="24"/>
                <w:szCs w:val="24"/>
              </w:rPr>
              <w:t>.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</w:t>
            </w:r>
            <w:r>
              <w:rPr>
                <w:sz w:val="24"/>
                <w:szCs w:val="24"/>
              </w:rPr>
              <w:t>:</w:t>
            </w:r>
            <w:r w:rsidRPr="001876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дм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t xml:space="preserve">нистративное здание </w:t>
            </w:r>
            <w:r>
              <w:rPr>
                <w:sz w:val="24"/>
                <w:szCs w:val="24"/>
              </w:rPr>
              <w:t xml:space="preserve">по </w:t>
            </w:r>
            <w:r w:rsidRPr="001876A9">
              <w:rPr>
                <w:sz w:val="24"/>
                <w:szCs w:val="24"/>
              </w:rPr>
              <w:t>ул. Ленина, 6.</w:t>
            </w:r>
          </w:p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Строительс</w:t>
            </w:r>
            <w:r w:rsidRPr="001876A9">
              <w:rPr>
                <w:sz w:val="24"/>
                <w:szCs w:val="24"/>
              </w:rPr>
              <w:t>т</w:t>
            </w:r>
            <w:r w:rsidRPr="001876A9">
              <w:rPr>
                <w:sz w:val="24"/>
                <w:szCs w:val="24"/>
              </w:rPr>
              <w:t>во сетей те</w:t>
            </w:r>
            <w:r w:rsidRPr="001876A9">
              <w:rPr>
                <w:sz w:val="24"/>
                <w:szCs w:val="24"/>
              </w:rPr>
              <w:t>п</w:t>
            </w:r>
            <w:r w:rsidRPr="001876A9">
              <w:rPr>
                <w:sz w:val="24"/>
                <w:szCs w:val="24"/>
              </w:rPr>
              <w:t>ло-, вод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снабжения к гаражам</w:t>
            </w:r>
          </w:p>
        </w:tc>
        <w:tc>
          <w:tcPr>
            <w:tcW w:w="1701" w:type="dxa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876A9">
              <w:rPr>
                <w:sz w:val="24"/>
                <w:szCs w:val="24"/>
              </w:rPr>
              <w:t>униципал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 xml:space="preserve">ное казенное учреждение </w:t>
            </w:r>
            <w:r>
              <w:rPr>
                <w:sz w:val="24"/>
                <w:szCs w:val="24"/>
              </w:rPr>
              <w:t>«</w:t>
            </w:r>
            <w:r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товского ра</w:t>
            </w:r>
            <w:r w:rsidRPr="001876A9">
              <w:rPr>
                <w:sz w:val="24"/>
                <w:szCs w:val="24"/>
              </w:rPr>
              <w:t>й</w:t>
            </w:r>
            <w:r w:rsidRPr="001876A9">
              <w:rPr>
                <w:sz w:val="24"/>
                <w:szCs w:val="24"/>
              </w:rPr>
              <w:t>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noWrap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1 948,96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1 948,96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</w:tr>
      <w:tr w:rsidR="00100A8A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1 948,96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1 948,96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4.1.10.</w:t>
            </w:r>
          </w:p>
        </w:tc>
        <w:tc>
          <w:tcPr>
            <w:tcW w:w="1701" w:type="dxa"/>
            <w:vMerge w:val="restart"/>
            <w:hideMark/>
          </w:tcPr>
          <w:p w:rsidR="00100A8A" w:rsidRDefault="00100A8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876A9">
              <w:rPr>
                <w:sz w:val="24"/>
                <w:szCs w:val="24"/>
              </w:rPr>
              <w:t>гт. Изл</w:t>
            </w:r>
            <w:r w:rsidRPr="001876A9">
              <w:rPr>
                <w:sz w:val="24"/>
                <w:szCs w:val="24"/>
              </w:rPr>
              <w:t>у</w:t>
            </w:r>
            <w:r w:rsidRPr="001876A9">
              <w:rPr>
                <w:sz w:val="24"/>
                <w:szCs w:val="24"/>
              </w:rPr>
              <w:t>чинск</w:t>
            </w:r>
            <w:r>
              <w:rPr>
                <w:sz w:val="24"/>
                <w:szCs w:val="24"/>
              </w:rPr>
              <w:t>:</w:t>
            </w:r>
            <w:r w:rsidRPr="001876A9">
              <w:rPr>
                <w:sz w:val="24"/>
                <w:szCs w:val="24"/>
              </w:rPr>
              <w:t xml:space="preserve"> </w:t>
            </w:r>
          </w:p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ЗАГС адм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lastRenderedPageBreak/>
              <w:t>нистрации района, р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монт кровли, ремонт вхо</w:t>
            </w:r>
            <w:r w:rsidRPr="001876A9">
              <w:rPr>
                <w:sz w:val="24"/>
                <w:szCs w:val="24"/>
              </w:rPr>
              <w:t>д</w:t>
            </w:r>
            <w:r w:rsidRPr="001876A9">
              <w:rPr>
                <w:sz w:val="24"/>
                <w:szCs w:val="24"/>
              </w:rPr>
              <w:t>ной группы, замена осв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тительного прибора</w:t>
            </w:r>
          </w:p>
        </w:tc>
        <w:tc>
          <w:tcPr>
            <w:tcW w:w="1701" w:type="dxa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</w:t>
            </w:r>
            <w:r w:rsidRPr="001876A9">
              <w:rPr>
                <w:sz w:val="24"/>
                <w:szCs w:val="24"/>
              </w:rPr>
              <w:t>униципал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 xml:space="preserve">ное казенное учреждение </w:t>
            </w:r>
            <w:r>
              <w:rPr>
                <w:sz w:val="24"/>
                <w:szCs w:val="24"/>
              </w:rPr>
              <w:lastRenderedPageBreak/>
              <w:t>«</w:t>
            </w:r>
            <w:r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товского ра</w:t>
            </w:r>
            <w:r w:rsidRPr="001876A9">
              <w:rPr>
                <w:sz w:val="24"/>
                <w:szCs w:val="24"/>
              </w:rPr>
              <w:t>й</w:t>
            </w:r>
            <w:r w:rsidRPr="001876A9">
              <w:rPr>
                <w:sz w:val="24"/>
                <w:szCs w:val="24"/>
              </w:rPr>
              <w:t>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noWrap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4 985,77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4 985,77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</w:tr>
      <w:tr w:rsidR="00100A8A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lastRenderedPageBreak/>
              <w:t>го округа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4 985,77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4 985,77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300"/>
        </w:trPr>
        <w:tc>
          <w:tcPr>
            <w:tcW w:w="959" w:type="dxa"/>
            <w:vMerge w:val="restart"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4.1.11.</w:t>
            </w:r>
          </w:p>
        </w:tc>
        <w:tc>
          <w:tcPr>
            <w:tcW w:w="1701" w:type="dxa"/>
            <w:vMerge w:val="restart"/>
            <w:hideMark/>
          </w:tcPr>
          <w:p w:rsidR="00100A8A" w:rsidRPr="001876A9" w:rsidRDefault="00100A8A" w:rsidP="003B30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Покур: а</w:t>
            </w:r>
            <w:r w:rsidRPr="001876A9">
              <w:rPr>
                <w:sz w:val="24"/>
                <w:szCs w:val="24"/>
              </w:rPr>
              <w:t>д</w:t>
            </w:r>
            <w:r w:rsidRPr="001876A9">
              <w:rPr>
                <w:sz w:val="24"/>
                <w:szCs w:val="24"/>
              </w:rPr>
              <w:t>министрати</w:t>
            </w:r>
            <w:r w:rsidRPr="001876A9">
              <w:rPr>
                <w:sz w:val="24"/>
                <w:szCs w:val="24"/>
              </w:rPr>
              <w:t>в</w:t>
            </w:r>
            <w:r w:rsidRPr="001876A9">
              <w:rPr>
                <w:sz w:val="24"/>
                <w:szCs w:val="24"/>
              </w:rPr>
              <w:t>ное здание по ул. Цен</w:t>
            </w:r>
            <w:r>
              <w:rPr>
                <w:sz w:val="24"/>
                <w:szCs w:val="24"/>
              </w:rPr>
              <w:t>трал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</w:t>
            </w:r>
            <w:r w:rsidRPr="001876A9">
              <w:rPr>
                <w:sz w:val="24"/>
                <w:szCs w:val="24"/>
              </w:rPr>
              <w:t>, д. 42</w:t>
            </w:r>
            <w:r>
              <w:rPr>
                <w:sz w:val="24"/>
                <w:szCs w:val="24"/>
              </w:rPr>
              <w:t>а.</w:t>
            </w:r>
            <w:r w:rsidRPr="001876A9">
              <w:rPr>
                <w:sz w:val="24"/>
                <w:szCs w:val="24"/>
              </w:rPr>
              <w:t xml:space="preserve"> Замена око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t>ных и две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ных блоков, утепление н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ружных стен фасадов зд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ния и обши</w:t>
            </w:r>
            <w:r w:rsidRPr="001876A9">
              <w:rPr>
                <w:sz w:val="24"/>
                <w:szCs w:val="24"/>
              </w:rPr>
              <w:t>в</w:t>
            </w:r>
            <w:r w:rsidRPr="001876A9">
              <w:rPr>
                <w:sz w:val="24"/>
                <w:szCs w:val="24"/>
              </w:rPr>
              <w:t>ка профил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>ным листом, устройство пожарного резервуара</w:t>
            </w:r>
          </w:p>
        </w:tc>
        <w:tc>
          <w:tcPr>
            <w:tcW w:w="1701" w:type="dxa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876A9">
              <w:rPr>
                <w:sz w:val="24"/>
                <w:szCs w:val="24"/>
              </w:rPr>
              <w:t>униципал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 xml:space="preserve">ное казенное учреждение </w:t>
            </w:r>
            <w:r>
              <w:rPr>
                <w:sz w:val="24"/>
                <w:szCs w:val="24"/>
              </w:rPr>
              <w:t>«</w:t>
            </w:r>
            <w:r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товского ра</w:t>
            </w:r>
            <w:r w:rsidRPr="001876A9">
              <w:rPr>
                <w:sz w:val="24"/>
                <w:szCs w:val="24"/>
              </w:rPr>
              <w:t>й</w:t>
            </w:r>
            <w:r w:rsidRPr="001876A9">
              <w:rPr>
                <w:sz w:val="24"/>
                <w:szCs w:val="24"/>
              </w:rPr>
              <w:t>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noWrap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3 277,48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3 277,48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</w:tr>
      <w:tr w:rsidR="00100A8A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3 277,48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3 277,48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4.1.12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Ремонт си</w:t>
            </w:r>
            <w:r w:rsidRPr="001876A9">
              <w:rPr>
                <w:sz w:val="24"/>
                <w:szCs w:val="24"/>
              </w:rPr>
              <w:t>с</w:t>
            </w:r>
            <w:r w:rsidRPr="001876A9">
              <w:rPr>
                <w:sz w:val="24"/>
                <w:szCs w:val="24"/>
              </w:rPr>
              <w:t>темы отопл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 1 этажа администр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тивного зд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ния, распол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 xml:space="preserve">женного </w:t>
            </w:r>
            <w:r>
              <w:rPr>
                <w:sz w:val="24"/>
                <w:szCs w:val="24"/>
              </w:rPr>
              <w:t xml:space="preserve">по адресу: </w:t>
            </w:r>
            <w:r w:rsidRPr="001876A9">
              <w:rPr>
                <w:sz w:val="24"/>
                <w:szCs w:val="24"/>
              </w:rPr>
              <w:t>ул. Таежная,</w:t>
            </w:r>
            <w:r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 xml:space="preserve">, </w:t>
            </w:r>
            <w:r w:rsidRPr="001876A9">
              <w:rPr>
                <w:sz w:val="24"/>
                <w:szCs w:val="24"/>
              </w:rPr>
              <w:lastRenderedPageBreak/>
              <w:t>г.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</w:t>
            </w:r>
          </w:p>
        </w:tc>
        <w:tc>
          <w:tcPr>
            <w:tcW w:w="1701" w:type="dxa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</w:t>
            </w:r>
            <w:r w:rsidRPr="001876A9">
              <w:rPr>
                <w:sz w:val="24"/>
                <w:szCs w:val="24"/>
              </w:rPr>
              <w:t>униципал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 xml:space="preserve">ное казенное учреждение </w:t>
            </w:r>
            <w:r>
              <w:rPr>
                <w:sz w:val="24"/>
                <w:szCs w:val="24"/>
              </w:rPr>
              <w:t>«</w:t>
            </w:r>
            <w:r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товского ра</w:t>
            </w:r>
            <w:r w:rsidRPr="001876A9">
              <w:rPr>
                <w:sz w:val="24"/>
                <w:szCs w:val="24"/>
              </w:rPr>
              <w:t>й</w:t>
            </w:r>
            <w:r w:rsidRPr="001876A9">
              <w:rPr>
                <w:sz w:val="24"/>
                <w:szCs w:val="24"/>
              </w:rPr>
              <w:lastRenderedPageBreak/>
              <w:t>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noWrap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222,10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222,10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222,10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222,10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4.1.13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Ремонт те</w:t>
            </w:r>
            <w:r w:rsidRPr="001876A9">
              <w:rPr>
                <w:sz w:val="24"/>
                <w:szCs w:val="24"/>
              </w:rPr>
              <w:t>п</w:t>
            </w:r>
            <w:r w:rsidRPr="001876A9">
              <w:rPr>
                <w:sz w:val="24"/>
                <w:szCs w:val="24"/>
              </w:rPr>
              <w:t>ловых сетей</w:t>
            </w:r>
            <w:r>
              <w:rPr>
                <w:sz w:val="24"/>
                <w:szCs w:val="24"/>
              </w:rPr>
              <w:t>,</w:t>
            </w:r>
            <w:r w:rsidRPr="001876A9">
              <w:rPr>
                <w:sz w:val="24"/>
                <w:szCs w:val="24"/>
              </w:rPr>
              <w:t xml:space="preserve"> ве</w:t>
            </w:r>
            <w:r>
              <w:rPr>
                <w:sz w:val="24"/>
                <w:szCs w:val="24"/>
              </w:rPr>
              <w:t>дущих</w:t>
            </w:r>
            <w:r w:rsidRPr="001876A9">
              <w:rPr>
                <w:sz w:val="24"/>
                <w:szCs w:val="24"/>
              </w:rPr>
              <w:t xml:space="preserve"> к администр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тивным гар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жам, расп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ложенны</w:t>
            </w:r>
            <w:r>
              <w:rPr>
                <w:sz w:val="24"/>
                <w:szCs w:val="24"/>
              </w:rPr>
              <w:t>м</w:t>
            </w:r>
            <w:r w:rsidRPr="001876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адресу: </w:t>
            </w:r>
            <w:r w:rsidRPr="001876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Проспект П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беды,</w:t>
            </w:r>
            <w:r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, </w:t>
            </w:r>
            <w:r w:rsidRPr="001876A9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</w:t>
            </w:r>
          </w:p>
        </w:tc>
        <w:tc>
          <w:tcPr>
            <w:tcW w:w="1701" w:type="dxa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876A9">
              <w:rPr>
                <w:sz w:val="24"/>
                <w:szCs w:val="24"/>
              </w:rPr>
              <w:t>униципал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 xml:space="preserve">ное казенное учреждение </w:t>
            </w:r>
            <w:r>
              <w:rPr>
                <w:sz w:val="24"/>
                <w:szCs w:val="24"/>
              </w:rPr>
              <w:t>«</w:t>
            </w:r>
            <w:r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товского ра</w:t>
            </w:r>
            <w:r w:rsidRPr="001876A9">
              <w:rPr>
                <w:sz w:val="24"/>
                <w:szCs w:val="24"/>
              </w:rPr>
              <w:t>й</w:t>
            </w:r>
            <w:r w:rsidRPr="001876A9">
              <w:rPr>
                <w:sz w:val="24"/>
                <w:szCs w:val="24"/>
              </w:rPr>
              <w:t>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noWrap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457,08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457,08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457,08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457,08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4.1.14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Ремонт си</w:t>
            </w:r>
            <w:r w:rsidRPr="001876A9">
              <w:rPr>
                <w:sz w:val="24"/>
                <w:szCs w:val="24"/>
              </w:rPr>
              <w:t>с</w:t>
            </w:r>
            <w:r w:rsidRPr="001876A9">
              <w:rPr>
                <w:sz w:val="24"/>
                <w:szCs w:val="24"/>
              </w:rPr>
              <w:t>темы отопл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ния в гаражах под номерами с 1 по 45, ра</w:t>
            </w:r>
            <w:r w:rsidRPr="001876A9">
              <w:rPr>
                <w:sz w:val="24"/>
                <w:szCs w:val="24"/>
              </w:rPr>
              <w:t>с</w:t>
            </w:r>
            <w:r w:rsidRPr="001876A9">
              <w:rPr>
                <w:sz w:val="24"/>
                <w:szCs w:val="24"/>
              </w:rPr>
              <w:t>положенных по адресу</w:t>
            </w:r>
            <w:r>
              <w:rPr>
                <w:sz w:val="24"/>
                <w:szCs w:val="24"/>
              </w:rPr>
              <w:t>:</w:t>
            </w:r>
            <w:r w:rsidRPr="001876A9">
              <w:rPr>
                <w:sz w:val="24"/>
                <w:szCs w:val="24"/>
              </w:rPr>
              <w:t xml:space="preserve"> ул.</w:t>
            </w:r>
            <w:r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60 лет Октя</w:t>
            </w:r>
            <w:r w:rsidRPr="001876A9">
              <w:rPr>
                <w:sz w:val="24"/>
                <w:szCs w:val="24"/>
              </w:rPr>
              <w:t>б</w:t>
            </w:r>
            <w:r w:rsidRPr="001876A9">
              <w:rPr>
                <w:sz w:val="24"/>
                <w:szCs w:val="24"/>
              </w:rPr>
              <w:t>ря, 14</w:t>
            </w:r>
            <w:r>
              <w:rPr>
                <w:sz w:val="24"/>
                <w:szCs w:val="24"/>
              </w:rPr>
              <w:t xml:space="preserve">, </w:t>
            </w:r>
            <w:r w:rsidRPr="001876A9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Нижнева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товск</w:t>
            </w:r>
            <w:r w:rsidRPr="001876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876A9">
              <w:rPr>
                <w:sz w:val="24"/>
                <w:szCs w:val="24"/>
              </w:rPr>
              <w:t>униципал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 xml:space="preserve">ное казенное учреждение </w:t>
            </w:r>
            <w:r>
              <w:rPr>
                <w:sz w:val="24"/>
                <w:szCs w:val="24"/>
              </w:rPr>
              <w:t>«</w:t>
            </w:r>
            <w:r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товского ра</w:t>
            </w:r>
            <w:r w:rsidRPr="001876A9">
              <w:rPr>
                <w:sz w:val="24"/>
                <w:szCs w:val="24"/>
              </w:rPr>
              <w:t>й</w:t>
            </w:r>
            <w:r w:rsidRPr="001876A9">
              <w:rPr>
                <w:sz w:val="24"/>
                <w:szCs w:val="24"/>
              </w:rPr>
              <w:t>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noWrap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186,94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186,94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186,94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186,94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4.1.15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Ремонт си</w:t>
            </w:r>
            <w:r w:rsidRPr="001876A9">
              <w:rPr>
                <w:sz w:val="24"/>
                <w:szCs w:val="24"/>
              </w:rPr>
              <w:t>с</w:t>
            </w:r>
            <w:r w:rsidRPr="001876A9">
              <w:rPr>
                <w:sz w:val="24"/>
                <w:szCs w:val="24"/>
              </w:rPr>
              <w:t>темы тепл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снабжения, вентиляции и косметич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ский ремонт помещения, расположе</w:t>
            </w:r>
            <w:r w:rsidRPr="001876A9">
              <w:rPr>
                <w:sz w:val="24"/>
                <w:szCs w:val="24"/>
              </w:rPr>
              <w:t>н</w:t>
            </w:r>
            <w:r w:rsidRPr="001876A9">
              <w:rPr>
                <w:sz w:val="24"/>
                <w:szCs w:val="24"/>
              </w:rPr>
              <w:t>ного в адм</w:t>
            </w:r>
            <w:r w:rsidRPr="001876A9">
              <w:rPr>
                <w:sz w:val="24"/>
                <w:szCs w:val="24"/>
              </w:rPr>
              <w:t>и</w:t>
            </w:r>
            <w:r w:rsidRPr="001876A9">
              <w:rPr>
                <w:sz w:val="24"/>
                <w:szCs w:val="24"/>
              </w:rPr>
              <w:lastRenderedPageBreak/>
              <w:t xml:space="preserve">нистративном здании </w:t>
            </w:r>
            <w:r>
              <w:rPr>
                <w:sz w:val="24"/>
                <w:szCs w:val="24"/>
              </w:rPr>
              <w:t>по 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ресу: </w:t>
            </w:r>
            <w:r w:rsidRPr="001876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Л</w:t>
            </w:r>
            <w:r w:rsidRPr="001876A9">
              <w:rPr>
                <w:sz w:val="24"/>
                <w:szCs w:val="24"/>
              </w:rPr>
              <w:t>е</w:t>
            </w:r>
            <w:r w:rsidRPr="001876A9">
              <w:rPr>
                <w:sz w:val="24"/>
                <w:szCs w:val="24"/>
              </w:rPr>
              <w:t>нина, 6</w:t>
            </w:r>
            <w:r>
              <w:rPr>
                <w:sz w:val="24"/>
                <w:szCs w:val="24"/>
              </w:rPr>
              <w:t xml:space="preserve">, </w:t>
            </w:r>
            <w:r w:rsidRPr="001876A9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</w:t>
            </w:r>
          </w:p>
        </w:tc>
        <w:tc>
          <w:tcPr>
            <w:tcW w:w="1701" w:type="dxa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</w:t>
            </w:r>
            <w:r w:rsidRPr="001876A9">
              <w:rPr>
                <w:sz w:val="24"/>
                <w:szCs w:val="24"/>
              </w:rPr>
              <w:t>униципал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 xml:space="preserve">ное казенное учреждение </w:t>
            </w:r>
            <w:r>
              <w:rPr>
                <w:sz w:val="24"/>
                <w:szCs w:val="24"/>
              </w:rPr>
              <w:t>«</w:t>
            </w:r>
            <w:r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товского ра</w:t>
            </w:r>
            <w:r w:rsidRPr="001876A9">
              <w:rPr>
                <w:sz w:val="24"/>
                <w:szCs w:val="24"/>
              </w:rPr>
              <w:t>й</w:t>
            </w:r>
            <w:r w:rsidRPr="001876A9">
              <w:rPr>
                <w:sz w:val="24"/>
                <w:szCs w:val="24"/>
              </w:rPr>
              <w:lastRenderedPageBreak/>
              <w:t>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noWrap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1 965,56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1 965,56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1 965,56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1 965,56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300"/>
        </w:trPr>
        <w:tc>
          <w:tcPr>
            <w:tcW w:w="959" w:type="dxa"/>
            <w:vMerge w:val="restart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4.1.16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Ремонт вхо</w:t>
            </w:r>
            <w:r w:rsidRPr="001876A9">
              <w:rPr>
                <w:sz w:val="24"/>
                <w:szCs w:val="24"/>
              </w:rPr>
              <w:t>д</w:t>
            </w:r>
            <w:r w:rsidRPr="001876A9">
              <w:rPr>
                <w:sz w:val="24"/>
                <w:szCs w:val="24"/>
              </w:rPr>
              <w:t>ной группы администр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тивного зд</w:t>
            </w:r>
            <w:r w:rsidRPr="001876A9">
              <w:rPr>
                <w:sz w:val="24"/>
                <w:szCs w:val="24"/>
              </w:rPr>
              <w:t>а</w:t>
            </w:r>
            <w:r w:rsidRPr="001876A9">
              <w:rPr>
                <w:sz w:val="24"/>
                <w:szCs w:val="24"/>
              </w:rPr>
              <w:t>ния, распол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 xml:space="preserve">женного </w:t>
            </w:r>
            <w:r>
              <w:rPr>
                <w:sz w:val="24"/>
                <w:szCs w:val="24"/>
              </w:rPr>
              <w:t>по адресу:</w:t>
            </w:r>
            <w:r w:rsidRPr="001876A9">
              <w:rPr>
                <w:sz w:val="24"/>
                <w:szCs w:val="24"/>
              </w:rPr>
              <w:t xml:space="preserve"> ул. Таежная, 19</w:t>
            </w:r>
            <w:r>
              <w:rPr>
                <w:sz w:val="24"/>
                <w:szCs w:val="24"/>
              </w:rPr>
              <w:t xml:space="preserve">, </w:t>
            </w:r>
            <w:r w:rsidRPr="001876A9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1876A9">
              <w:rPr>
                <w:sz w:val="24"/>
                <w:szCs w:val="24"/>
              </w:rPr>
              <w:t>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</w:t>
            </w:r>
          </w:p>
        </w:tc>
        <w:tc>
          <w:tcPr>
            <w:tcW w:w="1701" w:type="dxa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876A9">
              <w:rPr>
                <w:sz w:val="24"/>
                <w:szCs w:val="24"/>
              </w:rPr>
              <w:t>униципал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 xml:space="preserve">ное казенное учреждение </w:t>
            </w:r>
            <w:r>
              <w:rPr>
                <w:sz w:val="24"/>
                <w:szCs w:val="24"/>
              </w:rPr>
              <w:t>«</w:t>
            </w:r>
            <w:r w:rsidRPr="001876A9">
              <w:rPr>
                <w:sz w:val="24"/>
                <w:szCs w:val="24"/>
              </w:rPr>
              <w:t>Управление капитального строительства по застройке Нижнева</w:t>
            </w:r>
            <w:r w:rsidRPr="001876A9">
              <w:rPr>
                <w:sz w:val="24"/>
                <w:szCs w:val="24"/>
              </w:rPr>
              <w:t>р</w:t>
            </w:r>
            <w:r w:rsidRPr="001876A9">
              <w:rPr>
                <w:sz w:val="24"/>
                <w:szCs w:val="24"/>
              </w:rPr>
              <w:t>товского ра</w:t>
            </w:r>
            <w:r w:rsidRPr="001876A9">
              <w:rPr>
                <w:sz w:val="24"/>
                <w:szCs w:val="24"/>
              </w:rPr>
              <w:t>й</w:t>
            </w:r>
            <w:r w:rsidRPr="001876A9">
              <w:rPr>
                <w:sz w:val="24"/>
                <w:szCs w:val="24"/>
              </w:rPr>
              <w:t>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noWrap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248,34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248,34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720"/>
        </w:trPr>
        <w:tc>
          <w:tcPr>
            <w:tcW w:w="959" w:type="dxa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480"/>
        </w:trPr>
        <w:tc>
          <w:tcPr>
            <w:tcW w:w="959" w:type="dxa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248,34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248,34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300"/>
        </w:trPr>
        <w:tc>
          <w:tcPr>
            <w:tcW w:w="4361" w:type="dxa"/>
            <w:gridSpan w:val="3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876A9">
              <w:rPr>
                <w:sz w:val="24"/>
                <w:szCs w:val="24"/>
              </w:rPr>
              <w:t xml:space="preserve">сего по Подпрограмме 4 </w:t>
            </w:r>
          </w:p>
        </w:tc>
        <w:tc>
          <w:tcPr>
            <w:tcW w:w="1417" w:type="dxa"/>
            <w:noWrap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93 261,9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29159,6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4 002,30</w:t>
            </w: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500,00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13 650,00</w:t>
            </w: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15 350,00</w:t>
            </w: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15 300,00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15 300,00</w:t>
            </w:r>
          </w:p>
        </w:tc>
      </w:tr>
      <w:tr w:rsidR="00100A8A" w:rsidRPr="001876A9" w:rsidTr="003B30B4">
        <w:trPr>
          <w:trHeight w:val="720"/>
        </w:trPr>
        <w:tc>
          <w:tcPr>
            <w:tcW w:w="4361" w:type="dxa"/>
            <w:gridSpan w:val="3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2 401,40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2 401,40</w:t>
            </w: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00A8A" w:rsidRPr="001876A9" w:rsidTr="003B30B4">
        <w:trPr>
          <w:trHeight w:val="480"/>
        </w:trPr>
        <w:tc>
          <w:tcPr>
            <w:tcW w:w="4361" w:type="dxa"/>
            <w:gridSpan w:val="3"/>
            <w:vMerge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90 860,5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29159,6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1 600,90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13 650,00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15 350,00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15 300,00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15 300,00</w:t>
            </w:r>
          </w:p>
        </w:tc>
      </w:tr>
      <w:tr w:rsidR="00100A8A" w:rsidRPr="001876A9" w:rsidTr="003B30B4">
        <w:trPr>
          <w:trHeight w:val="300"/>
        </w:trPr>
        <w:tc>
          <w:tcPr>
            <w:tcW w:w="4361" w:type="dxa"/>
            <w:gridSpan w:val="3"/>
            <w:vMerge w:val="restart"/>
            <w:hideMark/>
          </w:tcPr>
          <w:p w:rsidR="00100A8A" w:rsidRDefault="00100A8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876A9">
              <w:rPr>
                <w:sz w:val="24"/>
                <w:szCs w:val="24"/>
              </w:rPr>
              <w:t xml:space="preserve">сего по Программе </w:t>
            </w:r>
          </w:p>
          <w:p w:rsidR="00DA224B" w:rsidRDefault="00DA224B" w:rsidP="001A6E9F">
            <w:pPr>
              <w:jc w:val="both"/>
              <w:rPr>
                <w:sz w:val="24"/>
                <w:szCs w:val="24"/>
              </w:rPr>
            </w:pPr>
          </w:p>
          <w:p w:rsidR="00DA224B" w:rsidRDefault="00DA224B" w:rsidP="001A6E9F">
            <w:pPr>
              <w:jc w:val="both"/>
              <w:rPr>
                <w:sz w:val="24"/>
                <w:szCs w:val="24"/>
              </w:rPr>
            </w:pPr>
          </w:p>
          <w:p w:rsidR="00DA224B" w:rsidRDefault="00DA224B" w:rsidP="001A6E9F">
            <w:pPr>
              <w:jc w:val="both"/>
              <w:rPr>
                <w:sz w:val="24"/>
                <w:szCs w:val="24"/>
              </w:rPr>
            </w:pPr>
          </w:p>
          <w:p w:rsidR="00DA224B" w:rsidRDefault="00DA224B" w:rsidP="001A6E9F">
            <w:pPr>
              <w:jc w:val="both"/>
              <w:rPr>
                <w:sz w:val="24"/>
                <w:szCs w:val="24"/>
              </w:rPr>
            </w:pPr>
          </w:p>
          <w:p w:rsidR="00DA224B" w:rsidRDefault="00DA224B" w:rsidP="001A6E9F">
            <w:pPr>
              <w:jc w:val="both"/>
              <w:rPr>
                <w:sz w:val="24"/>
                <w:szCs w:val="24"/>
              </w:rPr>
            </w:pPr>
          </w:p>
          <w:p w:rsidR="00DA224B" w:rsidRDefault="00DA224B" w:rsidP="001A6E9F">
            <w:pPr>
              <w:jc w:val="both"/>
              <w:rPr>
                <w:sz w:val="24"/>
                <w:szCs w:val="24"/>
              </w:rPr>
            </w:pPr>
          </w:p>
          <w:p w:rsidR="00DA224B" w:rsidRPr="001876A9" w:rsidRDefault="00DA224B" w:rsidP="001A6E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889143,49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445155,59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90 367,10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89 852,80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66 192,00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65 892,00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65 842,00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65 842,00</w:t>
            </w:r>
          </w:p>
        </w:tc>
      </w:tr>
      <w:tr w:rsidR="00100A8A" w:rsidRPr="001876A9" w:rsidTr="003B30B4">
        <w:trPr>
          <w:trHeight w:val="720"/>
        </w:trPr>
        <w:tc>
          <w:tcPr>
            <w:tcW w:w="4361" w:type="dxa"/>
            <w:gridSpan w:val="3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165 191,50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69 183,60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47 189,60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48 818,30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00A8A" w:rsidRPr="001876A9" w:rsidTr="003B30B4">
        <w:trPr>
          <w:trHeight w:val="480"/>
        </w:trPr>
        <w:tc>
          <w:tcPr>
            <w:tcW w:w="4361" w:type="dxa"/>
            <w:gridSpan w:val="3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723762,19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375921,39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43 099,20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40 973,60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66 192,00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65 892,00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65 842,00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65 842,00</w:t>
            </w:r>
          </w:p>
        </w:tc>
      </w:tr>
      <w:tr w:rsidR="00100A8A" w:rsidRPr="001876A9" w:rsidTr="003B30B4">
        <w:trPr>
          <w:trHeight w:val="1257"/>
        </w:trPr>
        <w:tc>
          <w:tcPr>
            <w:tcW w:w="4361" w:type="dxa"/>
            <w:gridSpan w:val="3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DA224B" w:rsidP="00DA22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</w:t>
            </w:r>
            <w:r w:rsidR="00100A8A" w:rsidRPr="001876A9">
              <w:rPr>
                <w:sz w:val="24"/>
                <w:szCs w:val="24"/>
              </w:rPr>
              <w:t>безво</w:t>
            </w:r>
            <w:r w:rsidR="00100A8A" w:rsidRPr="001876A9">
              <w:rPr>
                <w:sz w:val="24"/>
                <w:szCs w:val="24"/>
              </w:rPr>
              <w:t>з</w:t>
            </w:r>
            <w:r w:rsidR="00100A8A" w:rsidRPr="001876A9">
              <w:rPr>
                <w:sz w:val="24"/>
                <w:szCs w:val="24"/>
              </w:rPr>
              <w:t>мездные поступл</w:t>
            </w:r>
            <w:r w:rsidR="00100A8A" w:rsidRPr="001876A9">
              <w:rPr>
                <w:sz w:val="24"/>
                <w:szCs w:val="24"/>
              </w:rPr>
              <w:t>е</w:t>
            </w:r>
            <w:r w:rsidR="00100A8A" w:rsidRPr="001876A9">
              <w:rPr>
                <w:sz w:val="24"/>
                <w:szCs w:val="24"/>
              </w:rPr>
              <w:t>ния физ</w:t>
            </w:r>
            <w:r w:rsidR="00100A8A" w:rsidRPr="001876A9">
              <w:rPr>
                <w:sz w:val="24"/>
                <w:szCs w:val="24"/>
              </w:rPr>
              <w:t>и</w:t>
            </w:r>
            <w:r w:rsidR="00100A8A" w:rsidRPr="001876A9">
              <w:rPr>
                <w:sz w:val="24"/>
                <w:szCs w:val="24"/>
              </w:rPr>
              <w:lastRenderedPageBreak/>
              <w:t>ческих и юридич</w:t>
            </w:r>
            <w:r w:rsidR="00100A8A" w:rsidRPr="001876A9">
              <w:rPr>
                <w:sz w:val="24"/>
                <w:szCs w:val="24"/>
              </w:rPr>
              <w:t>е</w:t>
            </w:r>
            <w:r w:rsidR="00100A8A" w:rsidRPr="001876A9">
              <w:rPr>
                <w:sz w:val="24"/>
                <w:szCs w:val="24"/>
              </w:rPr>
              <w:t>ских лиц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lastRenderedPageBreak/>
              <w:t>34 274,45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34 274,45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00A8A" w:rsidRPr="001876A9" w:rsidTr="003B30B4">
        <w:trPr>
          <w:trHeight w:val="480"/>
        </w:trPr>
        <w:tc>
          <w:tcPr>
            <w:tcW w:w="4361" w:type="dxa"/>
            <w:gridSpan w:val="3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189,80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50,60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78,30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60,90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00A8A" w:rsidRPr="001876A9" w:rsidTr="003B30B4">
        <w:trPr>
          <w:trHeight w:val="300"/>
        </w:trPr>
        <w:tc>
          <w:tcPr>
            <w:tcW w:w="4361" w:type="dxa"/>
            <w:gridSpan w:val="3"/>
            <w:noWrap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 том числе по исполнителям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417" w:type="dxa"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</w:p>
        </w:tc>
      </w:tr>
      <w:tr w:rsidR="00100A8A" w:rsidRPr="001876A9" w:rsidTr="003B30B4">
        <w:trPr>
          <w:trHeight w:val="300"/>
        </w:trPr>
        <w:tc>
          <w:tcPr>
            <w:tcW w:w="4361" w:type="dxa"/>
            <w:gridSpan w:val="3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876A9">
              <w:rPr>
                <w:sz w:val="24"/>
                <w:szCs w:val="24"/>
              </w:rPr>
              <w:t>ун</w:t>
            </w:r>
            <w:r>
              <w:rPr>
                <w:sz w:val="24"/>
                <w:szCs w:val="24"/>
              </w:rPr>
              <w:t>иципальное казенное учреждение «</w:t>
            </w:r>
            <w:r w:rsidRPr="001876A9">
              <w:rPr>
                <w:sz w:val="24"/>
                <w:szCs w:val="24"/>
              </w:rPr>
              <w:t>Управление капитального строител</w:t>
            </w:r>
            <w:r w:rsidRPr="001876A9">
              <w:rPr>
                <w:sz w:val="24"/>
                <w:szCs w:val="24"/>
              </w:rPr>
              <w:t>ь</w:t>
            </w:r>
            <w:r w:rsidRPr="001876A9">
              <w:rPr>
                <w:sz w:val="24"/>
                <w:szCs w:val="24"/>
              </w:rPr>
              <w:t>ства по застройке Нижне</w:t>
            </w:r>
            <w:r>
              <w:rPr>
                <w:sz w:val="24"/>
                <w:szCs w:val="24"/>
              </w:rPr>
              <w:t>вартовского района»</w:t>
            </w:r>
          </w:p>
        </w:tc>
        <w:tc>
          <w:tcPr>
            <w:tcW w:w="1417" w:type="dxa"/>
            <w:noWrap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463 454,24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288 087,64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19 124,80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16 641,80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33 650,00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35 350,00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35 300,00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35 300,00</w:t>
            </w:r>
          </w:p>
        </w:tc>
      </w:tr>
      <w:tr w:rsidR="00100A8A" w:rsidRPr="001876A9" w:rsidTr="003B30B4">
        <w:trPr>
          <w:trHeight w:val="720"/>
        </w:trPr>
        <w:tc>
          <w:tcPr>
            <w:tcW w:w="4361" w:type="dxa"/>
            <w:gridSpan w:val="3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35 310,30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30 543,70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3 624,80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1 141,80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00A8A" w:rsidRPr="001876A9" w:rsidTr="003B30B4">
        <w:trPr>
          <w:trHeight w:val="480"/>
        </w:trPr>
        <w:tc>
          <w:tcPr>
            <w:tcW w:w="4361" w:type="dxa"/>
            <w:gridSpan w:val="3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428 143,94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257 543,94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15 500,00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15 500,00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33 650,00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35 350,00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35 300,00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35 300,00</w:t>
            </w:r>
          </w:p>
        </w:tc>
      </w:tr>
      <w:tr w:rsidR="00100A8A" w:rsidRPr="001876A9" w:rsidTr="003B30B4">
        <w:trPr>
          <w:trHeight w:val="1920"/>
        </w:trPr>
        <w:tc>
          <w:tcPr>
            <w:tcW w:w="4361" w:type="dxa"/>
            <w:gridSpan w:val="3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DA224B" w:rsidP="00DA22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</w:t>
            </w:r>
            <w:r w:rsidR="00100A8A" w:rsidRPr="001876A9">
              <w:rPr>
                <w:sz w:val="24"/>
                <w:szCs w:val="24"/>
              </w:rPr>
              <w:t>безво</w:t>
            </w:r>
            <w:r w:rsidR="00100A8A" w:rsidRPr="001876A9">
              <w:rPr>
                <w:sz w:val="24"/>
                <w:szCs w:val="24"/>
              </w:rPr>
              <w:t>з</w:t>
            </w:r>
            <w:r w:rsidR="00100A8A" w:rsidRPr="001876A9">
              <w:rPr>
                <w:sz w:val="24"/>
                <w:szCs w:val="24"/>
              </w:rPr>
              <w:t>мездные поступл</w:t>
            </w:r>
            <w:r w:rsidR="00100A8A" w:rsidRPr="001876A9">
              <w:rPr>
                <w:sz w:val="24"/>
                <w:szCs w:val="24"/>
              </w:rPr>
              <w:t>е</w:t>
            </w:r>
            <w:r w:rsidR="00100A8A" w:rsidRPr="001876A9">
              <w:rPr>
                <w:sz w:val="24"/>
                <w:szCs w:val="24"/>
              </w:rPr>
              <w:t>ния физ</w:t>
            </w:r>
            <w:r w:rsidR="00100A8A" w:rsidRPr="001876A9">
              <w:rPr>
                <w:sz w:val="24"/>
                <w:szCs w:val="24"/>
              </w:rPr>
              <w:t>и</w:t>
            </w:r>
            <w:r w:rsidR="00100A8A" w:rsidRPr="001876A9">
              <w:rPr>
                <w:sz w:val="24"/>
                <w:szCs w:val="24"/>
              </w:rPr>
              <w:t>ческих и юридич</w:t>
            </w:r>
            <w:r w:rsidR="00100A8A" w:rsidRPr="001876A9">
              <w:rPr>
                <w:sz w:val="24"/>
                <w:szCs w:val="24"/>
              </w:rPr>
              <w:t>е</w:t>
            </w:r>
            <w:r w:rsidR="00100A8A" w:rsidRPr="001876A9">
              <w:rPr>
                <w:sz w:val="24"/>
                <w:szCs w:val="24"/>
              </w:rPr>
              <w:t>ских лиц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34 274,45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34 274,45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00A8A" w:rsidRPr="001876A9" w:rsidTr="003B30B4">
        <w:trPr>
          <w:trHeight w:val="300"/>
        </w:trPr>
        <w:tc>
          <w:tcPr>
            <w:tcW w:w="4361" w:type="dxa"/>
            <w:gridSpan w:val="3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тдел жилищно-коммунального хозя</w:t>
            </w:r>
            <w:r w:rsidRPr="001876A9">
              <w:rPr>
                <w:sz w:val="24"/>
                <w:szCs w:val="24"/>
              </w:rPr>
              <w:t>й</w:t>
            </w:r>
            <w:r w:rsidRPr="001876A9">
              <w:rPr>
                <w:sz w:val="24"/>
                <w:szCs w:val="24"/>
              </w:rPr>
              <w:t>ства, энергетики и строительства</w:t>
            </w:r>
            <w:r>
              <w:rPr>
                <w:sz w:val="24"/>
                <w:szCs w:val="24"/>
              </w:rPr>
              <w:t xml:space="preserve">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района</w:t>
            </w:r>
          </w:p>
        </w:tc>
        <w:tc>
          <w:tcPr>
            <w:tcW w:w="1417" w:type="dxa"/>
            <w:noWrap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423791,15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156561,75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70 459,40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72 602,00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32 542,00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30 542,00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30 542,00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30 542,00</w:t>
            </w:r>
          </w:p>
        </w:tc>
      </w:tr>
      <w:tr w:rsidR="00100A8A" w:rsidRPr="001876A9" w:rsidTr="003B30B4">
        <w:trPr>
          <w:trHeight w:val="720"/>
        </w:trPr>
        <w:tc>
          <w:tcPr>
            <w:tcW w:w="4361" w:type="dxa"/>
            <w:gridSpan w:val="3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128 172,90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38 184,30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42 860,20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47 128,40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00A8A" w:rsidRPr="001876A9" w:rsidTr="003B30B4">
        <w:trPr>
          <w:trHeight w:val="480"/>
        </w:trPr>
        <w:tc>
          <w:tcPr>
            <w:tcW w:w="4361" w:type="dxa"/>
            <w:gridSpan w:val="3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295618,25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118377,45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27 599,20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25 473,60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32 542,00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30 542,00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30 542,00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30 542,00</w:t>
            </w:r>
          </w:p>
        </w:tc>
      </w:tr>
      <w:tr w:rsidR="00100A8A" w:rsidRPr="001876A9" w:rsidTr="003B30B4">
        <w:trPr>
          <w:trHeight w:val="300"/>
        </w:trPr>
        <w:tc>
          <w:tcPr>
            <w:tcW w:w="4361" w:type="dxa"/>
            <w:gridSpan w:val="3"/>
            <w:vMerge w:val="restart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администрация городского (сельского) поселения</w:t>
            </w:r>
          </w:p>
        </w:tc>
        <w:tc>
          <w:tcPr>
            <w:tcW w:w="1417" w:type="dxa"/>
            <w:noWrap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1 898,10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506,20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782,90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609,00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00A8A" w:rsidRPr="001876A9" w:rsidTr="003B30B4">
        <w:trPr>
          <w:trHeight w:val="720"/>
        </w:trPr>
        <w:tc>
          <w:tcPr>
            <w:tcW w:w="4361" w:type="dxa"/>
            <w:gridSpan w:val="3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автономн</w:t>
            </w:r>
            <w:r w:rsidRPr="001876A9">
              <w:rPr>
                <w:sz w:val="24"/>
                <w:szCs w:val="24"/>
              </w:rPr>
              <w:t>о</w:t>
            </w:r>
            <w:r w:rsidRPr="001876A9">
              <w:rPr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1 708,30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455,60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704,60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548,10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00A8A" w:rsidRPr="001876A9" w:rsidTr="003B30B4">
        <w:trPr>
          <w:trHeight w:val="480"/>
        </w:trPr>
        <w:tc>
          <w:tcPr>
            <w:tcW w:w="4361" w:type="dxa"/>
            <w:gridSpan w:val="3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  <w:tr w:rsidR="00100A8A" w:rsidRPr="001876A9" w:rsidTr="003B30B4">
        <w:trPr>
          <w:trHeight w:val="480"/>
        </w:trPr>
        <w:tc>
          <w:tcPr>
            <w:tcW w:w="4361" w:type="dxa"/>
            <w:gridSpan w:val="3"/>
            <w:vMerge/>
            <w:hideMark/>
          </w:tcPr>
          <w:p w:rsidR="00100A8A" w:rsidRPr="001876A9" w:rsidRDefault="00100A8A" w:rsidP="001876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100A8A" w:rsidRPr="001876A9" w:rsidRDefault="00100A8A" w:rsidP="001A6E9F">
            <w:pPr>
              <w:jc w:val="both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189,80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50,60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78,30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60,90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tcMar>
              <w:left w:w="0" w:type="dxa"/>
              <w:right w:w="0" w:type="dxa"/>
            </w:tcMar>
            <w:hideMark/>
          </w:tcPr>
          <w:p w:rsidR="00100A8A" w:rsidRPr="001876A9" w:rsidRDefault="00100A8A" w:rsidP="001A6E9F">
            <w:pPr>
              <w:jc w:val="center"/>
              <w:rPr>
                <w:sz w:val="24"/>
                <w:szCs w:val="24"/>
              </w:rPr>
            </w:pPr>
            <w:r w:rsidRPr="001876A9">
              <w:rPr>
                <w:sz w:val="24"/>
                <w:szCs w:val="24"/>
              </w:rPr>
              <w:t>0,00</w:t>
            </w:r>
          </w:p>
        </w:tc>
      </w:tr>
    </w:tbl>
    <w:p w:rsidR="00D2401A" w:rsidRDefault="00100A8A" w:rsidP="00100A8A">
      <w:pPr>
        <w:pStyle w:val="22"/>
        <w:spacing w:after="0" w:line="240" w:lineRule="auto"/>
        <w:jc w:val="right"/>
      </w:pPr>
      <w:r>
        <w:t>.».</w:t>
      </w:r>
    </w:p>
    <w:sectPr w:rsidR="00D2401A" w:rsidSect="001876A9">
      <w:headerReference w:type="default" r:id="rId11"/>
      <w:pgSz w:w="16838" w:h="11906" w:orient="landscape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5E4" w:rsidRDefault="003135E4">
      <w:r>
        <w:separator/>
      </w:r>
    </w:p>
  </w:endnote>
  <w:endnote w:type="continuationSeparator" w:id="1">
    <w:p w:rsidR="003135E4" w:rsidRDefault="00313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5E4" w:rsidRDefault="003135E4">
      <w:r>
        <w:separator/>
      </w:r>
    </w:p>
  </w:footnote>
  <w:footnote w:type="continuationSeparator" w:id="1">
    <w:p w:rsidR="003135E4" w:rsidRDefault="00313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75830"/>
      <w:docPartObj>
        <w:docPartGallery w:val="Page Numbers (Top of Page)"/>
        <w:docPartUnique/>
      </w:docPartObj>
    </w:sdtPr>
    <w:sdtContent>
      <w:p w:rsidR="0078726E" w:rsidRDefault="00A96552">
        <w:pPr>
          <w:pStyle w:val="a4"/>
          <w:jc w:val="center"/>
        </w:pPr>
        <w:fldSimple w:instr=" PAGE   \* MERGEFORMAT ">
          <w:r w:rsidR="00EC0D1F">
            <w:rPr>
              <w:noProof/>
            </w:rPr>
            <w:t>1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75829"/>
      <w:docPartObj>
        <w:docPartGallery w:val="Page Numbers (Top of Page)"/>
        <w:docPartUnique/>
      </w:docPartObj>
    </w:sdtPr>
    <w:sdtContent>
      <w:p w:rsidR="0078726E" w:rsidRDefault="00A96552">
        <w:pPr>
          <w:pStyle w:val="a4"/>
          <w:jc w:val="center"/>
        </w:pPr>
        <w:fldSimple w:instr=" PAGE   \* MERGEFORMAT ">
          <w:r w:rsidR="00EC0D1F">
            <w:rPr>
              <w:noProof/>
            </w:rPr>
            <w:t>3</w:t>
          </w:r>
        </w:fldSimple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6E" w:rsidRDefault="00A96552" w:rsidP="00D401FC">
    <w:pPr>
      <w:pStyle w:val="a4"/>
      <w:jc w:val="center"/>
    </w:pPr>
    <w:fldSimple w:instr=" PAGE   \* MERGEFORMAT ">
      <w:r w:rsidR="00EC0D1F">
        <w:rPr>
          <w:noProof/>
        </w:rPr>
        <w:t>5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1AA107A"/>
    <w:multiLevelType w:val="hybridMultilevel"/>
    <w:tmpl w:val="8ABE0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5321F8"/>
    <w:multiLevelType w:val="hybridMultilevel"/>
    <w:tmpl w:val="C992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5D39DA"/>
    <w:multiLevelType w:val="hybridMultilevel"/>
    <w:tmpl w:val="424A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00273"/>
    <w:multiLevelType w:val="multilevel"/>
    <w:tmpl w:val="4D5E99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723589"/>
    <w:multiLevelType w:val="multilevel"/>
    <w:tmpl w:val="7D92B156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15627ED2"/>
    <w:multiLevelType w:val="hybridMultilevel"/>
    <w:tmpl w:val="0F4C3E12"/>
    <w:lvl w:ilvl="0" w:tplc="AEC2F7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A14D26"/>
    <w:multiLevelType w:val="hybridMultilevel"/>
    <w:tmpl w:val="D228F74E"/>
    <w:lvl w:ilvl="0" w:tplc="83049378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8A0B6A"/>
    <w:multiLevelType w:val="hybridMultilevel"/>
    <w:tmpl w:val="72F6E9F8"/>
    <w:lvl w:ilvl="0" w:tplc="F64204B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FC37E6"/>
    <w:multiLevelType w:val="hybridMultilevel"/>
    <w:tmpl w:val="FA808BC4"/>
    <w:lvl w:ilvl="0" w:tplc="4E1C1410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208372FD"/>
    <w:multiLevelType w:val="multilevel"/>
    <w:tmpl w:val="247AC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20843038"/>
    <w:multiLevelType w:val="hybridMultilevel"/>
    <w:tmpl w:val="EF1E158C"/>
    <w:lvl w:ilvl="0" w:tplc="1404296E">
      <w:start w:val="1"/>
      <w:numFmt w:val="decimal"/>
      <w:lvlText w:val="%1."/>
      <w:lvlJc w:val="left"/>
      <w:pPr>
        <w:ind w:left="1968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96A78D7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B60FAD"/>
    <w:multiLevelType w:val="hybridMultilevel"/>
    <w:tmpl w:val="42E6E6BA"/>
    <w:lvl w:ilvl="0" w:tplc="CF0E07D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8892C58"/>
    <w:multiLevelType w:val="multilevel"/>
    <w:tmpl w:val="9AC29B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3">
    <w:nsid w:val="38F66632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3545B7"/>
    <w:multiLevelType w:val="hybridMultilevel"/>
    <w:tmpl w:val="794CB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A24980"/>
    <w:multiLevelType w:val="hybridMultilevel"/>
    <w:tmpl w:val="0F6E35D2"/>
    <w:lvl w:ilvl="0" w:tplc="3F42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42A307F"/>
    <w:multiLevelType w:val="hybridMultilevel"/>
    <w:tmpl w:val="72D49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663342"/>
    <w:multiLevelType w:val="hybridMultilevel"/>
    <w:tmpl w:val="5D7CE13C"/>
    <w:lvl w:ilvl="0" w:tplc="106EAF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31">
    <w:nsid w:val="49D948FE"/>
    <w:multiLevelType w:val="hybridMultilevel"/>
    <w:tmpl w:val="ED383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1C055A"/>
    <w:multiLevelType w:val="multilevel"/>
    <w:tmpl w:val="17D6CA34"/>
    <w:lvl w:ilvl="0">
      <w:start w:val="1"/>
      <w:numFmt w:val="decimal"/>
      <w:lvlText w:val="%1."/>
      <w:lvlJc w:val="left"/>
      <w:pPr>
        <w:ind w:left="1320" w:hanging="1320"/>
      </w:pPr>
    </w:lvl>
    <w:lvl w:ilvl="1">
      <w:start w:val="1"/>
      <w:numFmt w:val="decimal"/>
      <w:lvlText w:val="%1.%2."/>
      <w:lvlJc w:val="left"/>
      <w:pPr>
        <w:ind w:left="1746" w:hanging="1320"/>
      </w:pPr>
    </w:lvl>
    <w:lvl w:ilvl="2">
      <w:start w:val="1"/>
      <w:numFmt w:val="decimal"/>
      <w:lvlText w:val="%1.%2.%3."/>
      <w:lvlJc w:val="left"/>
      <w:pPr>
        <w:ind w:left="2738" w:hanging="1320"/>
      </w:pPr>
    </w:lvl>
    <w:lvl w:ilvl="3">
      <w:start w:val="1"/>
      <w:numFmt w:val="decimal"/>
      <w:lvlText w:val="%1.%2.%3.%4."/>
      <w:lvlJc w:val="left"/>
      <w:pPr>
        <w:ind w:left="3447" w:hanging="1320"/>
      </w:pPr>
    </w:lvl>
    <w:lvl w:ilvl="4">
      <w:start w:val="1"/>
      <w:numFmt w:val="decimal"/>
      <w:lvlText w:val="%1.%2.%3.%4.%5."/>
      <w:lvlJc w:val="left"/>
      <w:pPr>
        <w:ind w:left="4156" w:hanging="132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3">
    <w:nsid w:val="5377500E"/>
    <w:multiLevelType w:val="hybridMultilevel"/>
    <w:tmpl w:val="02CA6C2C"/>
    <w:lvl w:ilvl="0" w:tplc="CC5EBA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0320FF"/>
    <w:multiLevelType w:val="hybridMultilevel"/>
    <w:tmpl w:val="5A107ADA"/>
    <w:lvl w:ilvl="0" w:tplc="6EDC86D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BB85870"/>
    <w:multiLevelType w:val="hybridMultilevel"/>
    <w:tmpl w:val="2E583A34"/>
    <w:lvl w:ilvl="0" w:tplc="4B5675A2">
      <w:start w:val="1"/>
      <w:numFmt w:val="decimal"/>
      <w:lvlText w:val="%1."/>
      <w:lvlJc w:val="left"/>
      <w:pPr>
        <w:ind w:left="1980" w:hanging="12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7">
    <w:nsid w:val="627E550D"/>
    <w:multiLevelType w:val="multilevel"/>
    <w:tmpl w:val="1A9C1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637E3177"/>
    <w:multiLevelType w:val="hybridMultilevel"/>
    <w:tmpl w:val="A64C62EA"/>
    <w:lvl w:ilvl="0" w:tplc="C7F0C442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3AB7666"/>
    <w:multiLevelType w:val="hybridMultilevel"/>
    <w:tmpl w:val="FFEA6488"/>
    <w:lvl w:ilvl="0" w:tplc="02CCC0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A225A1A"/>
    <w:multiLevelType w:val="hybridMultilevel"/>
    <w:tmpl w:val="7F80D0AA"/>
    <w:lvl w:ilvl="0" w:tplc="FBC41F2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1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D25664"/>
    <w:multiLevelType w:val="hybridMultilevel"/>
    <w:tmpl w:val="0FE66FF4"/>
    <w:lvl w:ilvl="0" w:tplc="F46EB6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35B3478"/>
    <w:multiLevelType w:val="multilevel"/>
    <w:tmpl w:val="384C22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6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EC35EB5"/>
    <w:multiLevelType w:val="hybridMultilevel"/>
    <w:tmpl w:val="FDEAB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9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3"/>
  </w:num>
  <w:num w:numId="7">
    <w:abstractNumId w:val="30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2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7"/>
  </w:num>
  <w:num w:numId="19">
    <w:abstractNumId w:val="24"/>
  </w:num>
  <w:num w:numId="20">
    <w:abstractNumId w:val="33"/>
  </w:num>
  <w:num w:numId="21">
    <w:abstractNumId w:val="23"/>
  </w:num>
  <w:num w:numId="22">
    <w:abstractNumId w:val="17"/>
  </w:num>
  <w:num w:numId="23">
    <w:abstractNumId w:val="45"/>
  </w:num>
  <w:num w:numId="24">
    <w:abstractNumId w:val="20"/>
  </w:num>
  <w:num w:numId="25">
    <w:abstractNumId w:val="37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8"/>
  </w:num>
  <w:num w:numId="32">
    <w:abstractNumId w:val="9"/>
  </w:num>
  <w:num w:numId="33">
    <w:abstractNumId w:val="12"/>
  </w:num>
  <w:num w:numId="34">
    <w:abstractNumId w:val="38"/>
  </w:num>
  <w:num w:numId="35">
    <w:abstractNumId w:val="11"/>
  </w:num>
  <w:num w:numId="3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</w:num>
  <w:num w:numId="45">
    <w:abstractNumId w:val="32"/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</w:num>
  <w:num w:numId="48">
    <w:abstractNumId w:val="34"/>
  </w:num>
  <w:num w:numId="49">
    <w:abstractNumId w:val="4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5021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3273869e-4fcb-4f55-a994-980b5c8745ba"/>
  </w:docVars>
  <w:rsids>
    <w:rsidRoot w:val="00F425C0"/>
    <w:rsid w:val="00000206"/>
    <w:rsid w:val="00004D74"/>
    <w:rsid w:val="00006D9C"/>
    <w:rsid w:val="0001052C"/>
    <w:rsid w:val="00012296"/>
    <w:rsid w:val="000128EC"/>
    <w:rsid w:val="000153A4"/>
    <w:rsid w:val="00015FB2"/>
    <w:rsid w:val="000165BC"/>
    <w:rsid w:val="00021669"/>
    <w:rsid w:val="00021A5A"/>
    <w:rsid w:val="0002396D"/>
    <w:rsid w:val="00023F47"/>
    <w:rsid w:val="000271BA"/>
    <w:rsid w:val="00030B02"/>
    <w:rsid w:val="00031794"/>
    <w:rsid w:val="00033DC0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95548"/>
    <w:rsid w:val="000A0BB5"/>
    <w:rsid w:val="000A2716"/>
    <w:rsid w:val="000B012D"/>
    <w:rsid w:val="000B049C"/>
    <w:rsid w:val="000B38FF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D3FB6"/>
    <w:rsid w:val="000D5226"/>
    <w:rsid w:val="000E063E"/>
    <w:rsid w:val="000E3C86"/>
    <w:rsid w:val="000E6746"/>
    <w:rsid w:val="000E6C83"/>
    <w:rsid w:val="000F3259"/>
    <w:rsid w:val="001002E1"/>
    <w:rsid w:val="00100A8A"/>
    <w:rsid w:val="00101E06"/>
    <w:rsid w:val="0010246A"/>
    <w:rsid w:val="00102DDA"/>
    <w:rsid w:val="00103954"/>
    <w:rsid w:val="0010707C"/>
    <w:rsid w:val="0011220D"/>
    <w:rsid w:val="00113E96"/>
    <w:rsid w:val="00117910"/>
    <w:rsid w:val="00117E19"/>
    <w:rsid w:val="00125422"/>
    <w:rsid w:val="00133F44"/>
    <w:rsid w:val="001359AA"/>
    <w:rsid w:val="00142A70"/>
    <w:rsid w:val="00143EEF"/>
    <w:rsid w:val="0014488B"/>
    <w:rsid w:val="001448CA"/>
    <w:rsid w:val="00144C10"/>
    <w:rsid w:val="00147F68"/>
    <w:rsid w:val="001502E1"/>
    <w:rsid w:val="00152941"/>
    <w:rsid w:val="00153090"/>
    <w:rsid w:val="00155385"/>
    <w:rsid w:val="00157C57"/>
    <w:rsid w:val="00160938"/>
    <w:rsid w:val="00161842"/>
    <w:rsid w:val="00161947"/>
    <w:rsid w:val="00161AD0"/>
    <w:rsid w:val="00162CAF"/>
    <w:rsid w:val="001638C0"/>
    <w:rsid w:val="00164CEE"/>
    <w:rsid w:val="00164E66"/>
    <w:rsid w:val="001671DB"/>
    <w:rsid w:val="00167A9E"/>
    <w:rsid w:val="00173548"/>
    <w:rsid w:val="001741CD"/>
    <w:rsid w:val="001876A9"/>
    <w:rsid w:val="00192586"/>
    <w:rsid w:val="00193238"/>
    <w:rsid w:val="0019333A"/>
    <w:rsid w:val="00193550"/>
    <w:rsid w:val="001A0137"/>
    <w:rsid w:val="001A074B"/>
    <w:rsid w:val="001A130D"/>
    <w:rsid w:val="001A2FFB"/>
    <w:rsid w:val="001A4197"/>
    <w:rsid w:val="001A5F93"/>
    <w:rsid w:val="001A6E9F"/>
    <w:rsid w:val="001B0CF8"/>
    <w:rsid w:val="001B24C5"/>
    <w:rsid w:val="001B51A5"/>
    <w:rsid w:val="001B6F53"/>
    <w:rsid w:val="001C0267"/>
    <w:rsid w:val="001C0365"/>
    <w:rsid w:val="001C0798"/>
    <w:rsid w:val="001C14C3"/>
    <w:rsid w:val="001C17D8"/>
    <w:rsid w:val="001C203B"/>
    <w:rsid w:val="001C282D"/>
    <w:rsid w:val="001C5206"/>
    <w:rsid w:val="001C57F0"/>
    <w:rsid w:val="001C769E"/>
    <w:rsid w:val="001C7A23"/>
    <w:rsid w:val="001C7AE8"/>
    <w:rsid w:val="001D20A5"/>
    <w:rsid w:val="001D2112"/>
    <w:rsid w:val="001D3338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E05"/>
    <w:rsid w:val="00207E58"/>
    <w:rsid w:val="0021455F"/>
    <w:rsid w:val="00215140"/>
    <w:rsid w:val="0022221D"/>
    <w:rsid w:val="00224837"/>
    <w:rsid w:val="00227D5E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3AA0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D39"/>
    <w:rsid w:val="002E2EFC"/>
    <w:rsid w:val="002E4597"/>
    <w:rsid w:val="002E5D98"/>
    <w:rsid w:val="002E6C54"/>
    <w:rsid w:val="002E6FDD"/>
    <w:rsid w:val="002F09B5"/>
    <w:rsid w:val="002F0B5D"/>
    <w:rsid w:val="002F30D9"/>
    <w:rsid w:val="002F3CFF"/>
    <w:rsid w:val="002F46CF"/>
    <w:rsid w:val="002F6A75"/>
    <w:rsid w:val="002F77DA"/>
    <w:rsid w:val="002F7DB7"/>
    <w:rsid w:val="003017C9"/>
    <w:rsid w:val="0030479F"/>
    <w:rsid w:val="00306835"/>
    <w:rsid w:val="00306C6D"/>
    <w:rsid w:val="00307D0B"/>
    <w:rsid w:val="0031008A"/>
    <w:rsid w:val="00311283"/>
    <w:rsid w:val="00312BCD"/>
    <w:rsid w:val="003135E4"/>
    <w:rsid w:val="0031451E"/>
    <w:rsid w:val="0031459C"/>
    <w:rsid w:val="00317A5D"/>
    <w:rsid w:val="003218C9"/>
    <w:rsid w:val="003236ED"/>
    <w:rsid w:val="00323D07"/>
    <w:rsid w:val="00323EF4"/>
    <w:rsid w:val="0032485B"/>
    <w:rsid w:val="00327666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4AD"/>
    <w:rsid w:val="00347713"/>
    <w:rsid w:val="0035080F"/>
    <w:rsid w:val="00351A27"/>
    <w:rsid w:val="00351E98"/>
    <w:rsid w:val="00352C02"/>
    <w:rsid w:val="0035657A"/>
    <w:rsid w:val="003570AB"/>
    <w:rsid w:val="00360652"/>
    <w:rsid w:val="00360CF1"/>
    <w:rsid w:val="00361B8A"/>
    <w:rsid w:val="003627BF"/>
    <w:rsid w:val="003629D5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1DD1"/>
    <w:rsid w:val="00393566"/>
    <w:rsid w:val="0039439F"/>
    <w:rsid w:val="00395552"/>
    <w:rsid w:val="00396906"/>
    <w:rsid w:val="00397B91"/>
    <w:rsid w:val="003A2430"/>
    <w:rsid w:val="003A56DF"/>
    <w:rsid w:val="003A7090"/>
    <w:rsid w:val="003A70EF"/>
    <w:rsid w:val="003B1C8D"/>
    <w:rsid w:val="003B30B4"/>
    <w:rsid w:val="003B33F8"/>
    <w:rsid w:val="003B398F"/>
    <w:rsid w:val="003B45E1"/>
    <w:rsid w:val="003B6815"/>
    <w:rsid w:val="003B68BC"/>
    <w:rsid w:val="003B6AB2"/>
    <w:rsid w:val="003B732A"/>
    <w:rsid w:val="003C0EEF"/>
    <w:rsid w:val="003C618E"/>
    <w:rsid w:val="003D31CA"/>
    <w:rsid w:val="003D58AF"/>
    <w:rsid w:val="003E2FE4"/>
    <w:rsid w:val="003E78E1"/>
    <w:rsid w:val="003F1567"/>
    <w:rsid w:val="003F25E9"/>
    <w:rsid w:val="003F271D"/>
    <w:rsid w:val="003F6E1F"/>
    <w:rsid w:val="003F7552"/>
    <w:rsid w:val="00400423"/>
    <w:rsid w:val="00402FAB"/>
    <w:rsid w:val="00407DB1"/>
    <w:rsid w:val="00411587"/>
    <w:rsid w:val="0041649D"/>
    <w:rsid w:val="00416DA7"/>
    <w:rsid w:val="00417351"/>
    <w:rsid w:val="00420527"/>
    <w:rsid w:val="0042155D"/>
    <w:rsid w:val="004228E7"/>
    <w:rsid w:val="00427AE7"/>
    <w:rsid w:val="004331AA"/>
    <w:rsid w:val="004341C4"/>
    <w:rsid w:val="00434373"/>
    <w:rsid w:val="00436773"/>
    <w:rsid w:val="00436F7F"/>
    <w:rsid w:val="0044068E"/>
    <w:rsid w:val="00444A6E"/>
    <w:rsid w:val="00445046"/>
    <w:rsid w:val="00446848"/>
    <w:rsid w:val="004527EC"/>
    <w:rsid w:val="00453459"/>
    <w:rsid w:val="004574BE"/>
    <w:rsid w:val="00463A57"/>
    <w:rsid w:val="004702B8"/>
    <w:rsid w:val="00471C09"/>
    <w:rsid w:val="00477A6B"/>
    <w:rsid w:val="00482414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5EE"/>
    <w:rsid w:val="00494924"/>
    <w:rsid w:val="004969CF"/>
    <w:rsid w:val="004A018E"/>
    <w:rsid w:val="004A0EB6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4852"/>
    <w:rsid w:val="004C562F"/>
    <w:rsid w:val="004C6160"/>
    <w:rsid w:val="004C6881"/>
    <w:rsid w:val="004C6D8F"/>
    <w:rsid w:val="004D0A7B"/>
    <w:rsid w:val="004D0D3F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505294"/>
    <w:rsid w:val="00505DC5"/>
    <w:rsid w:val="00506547"/>
    <w:rsid w:val="005109E4"/>
    <w:rsid w:val="00512160"/>
    <w:rsid w:val="005124B2"/>
    <w:rsid w:val="00514B32"/>
    <w:rsid w:val="00514E40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65B"/>
    <w:rsid w:val="005337E5"/>
    <w:rsid w:val="0053585F"/>
    <w:rsid w:val="00541C89"/>
    <w:rsid w:val="00542309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3584"/>
    <w:rsid w:val="00584906"/>
    <w:rsid w:val="00585DB8"/>
    <w:rsid w:val="005869E2"/>
    <w:rsid w:val="00587AE8"/>
    <w:rsid w:val="0059101C"/>
    <w:rsid w:val="00593398"/>
    <w:rsid w:val="005948D2"/>
    <w:rsid w:val="005A4F56"/>
    <w:rsid w:val="005A6E81"/>
    <w:rsid w:val="005A6EF7"/>
    <w:rsid w:val="005A7075"/>
    <w:rsid w:val="005A77C5"/>
    <w:rsid w:val="005B2AC8"/>
    <w:rsid w:val="005B3237"/>
    <w:rsid w:val="005B36DB"/>
    <w:rsid w:val="005B519C"/>
    <w:rsid w:val="005B5532"/>
    <w:rsid w:val="005C2152"/>
    <w:rsid w:val="005C34BC"/>
    <w:rsid w:val="005C40B7"/>
    <w:rsid w:val="005C7ADD"/>
    <w:rsid w:val="005D0B71"/>
    <w:rsid w:val="005D44A4"/>
    <w:rsid w:val="005D55E6"/>
    <w:rsid w:val="005D601A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47B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B6D82"/>
    <w:rsid w:val="006C08A3"/>
    <w:rsid w:val="006C1EAF"/>
    <w:rsid w:val="006C2040"/>
    <w:rsid w:val="006C2242"/>
    <w:rsid w:val="006C2B35"/>
    <w:rsid w:val="006C399E"/>
    <w:rsid w:val="006C5511"/>
    <w:rsid w:val="006D0637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4A4A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726E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2F2D"/>
    <w:rsid w:val="007B4BC7"/>
    <w:rsid w:val="007B785C"/>
    <w:rsid w:val="007C3A9B"/>
    <w:rsid w:val="007C4EDF"/>
    <w:rsid w:val="007C6C55"/>
    <w:rsid w:val="007C7065"/>
    <w:rsid w:val="007C78A2"/>
    <w:rsid w:val="007D1585"/>
    <w:rsid w:val="007D1AAF"/>
    <w:rsid w:val="007D1C24"/>
    <w:rsid w:val="007D28E8"/>
    <w:rsid w:val="007D31DE"/>
    <w:rsid w:val="007D4BCE"/>
    <w:rsid w:val="007D4D49"/>
    <w:rsid w:val="007D685E"/>
    <w:rsid w:val="007D747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9DE"/>
    <w:rsid w:val="00820702"/>
    <w:rsid w:val="008210A8"/>
    <w:rsid w:val="00821101"/>
    <w:rsid w:val="008218D8"/>
    <w:rsid w:val="00823BE0"/>
    <w:rsid w:val="008265B7"/>
    <w:rsid w:val="008266F0"/>
    <w:rsid w:val="00826813"/>
    <w:rsid w:val="00827ECD"/>
    <w:rsid w:val="00831AE9"/>
    <w:rsid w:val="00833B31"/>
    <w:rsid w:val="008351FF"/>
    <w:rsid w:val="0084025E"/>
    <w:rsid w:val="00841375"/>
    <w:rsid w:val="008418DC"/>
    <w:rsid w:val="00842861"/>
    <w:rsid w:val="00842EC6"/>
    <w:rsid w:val="00843710"/>
    <w:rsid w:val="00843F09"/>
    <w:rsid w:val="00850A14"/>
    <w:rsid w:val="008515C7"/>
    <w:rsid w:val="008528DE"/>
    <w:rsid w:val="008538C1"/>
    <w:rsid w:val="00854A9B"/>
    <w:rsid w:val="00854D10"/>
    <w:rsid w:val="0085654A"/>
    <w:rsid w:val="00856A60"/>
    <w:rsid w:val="008616CA"/>
    <w:rsid w:val="008643E1"/>
    <w:rsid w:val="0087138D"/>
    <w:rsid w:val="00874D4E"/>
    <w:rsid w:val="00882385"/>
    <w:rsid w:val="00884AA2"/>
    <w:rsid w:val="0088680A"/>
    <w:rsid w:val="00891781"/>
    <w:rsid w:val="00892485"/>
    <w:rsid w:val="00892D96"/>
    <w:rsid w:val="008A0A8C"/>
    <w:rsid w:val="008A34CD"/>
    <w:rsid w:val="008B009A"/>
    <w:rsid w:val="008B1B97"/>
    <w:rsid w:val="008B4AA5"/>
    <w:rsid w:val="008B5738"/>
    <w:rsid w:val="008C0544"/>
    <w:rsid w:val="008C20A1"/>
    <w:rsid w:val="008C30C6"/>
    <w:rsid w:val="008C7F06"/>
    <w:rsid w:val="008D100F"/>
    <w:rsid w:val="008D3DED"/>
    <w:rsid w:val="008D54CF"/>
    <w:rsid w:val="008D5E55"/>
    <w:rsid w:val="008D706B"/>
    <w:rsid w:val="008D7B0D"/>
    <w:rsid w:val="008E3C85"/>
    <w:rsid w:val="008E5BA8"/>
    <w:rsid w:val="008E5F30"/>
    <w:rsid w:val="008E7707"/>
    <w:rsid w:val="008F0225"/>
    <w:rsid w:val="008F310E"/>
    <w:rsid w:val="008F336F"/>
    <w:rsid w:val="00901539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709D"/>
    <w:rsid w:val="009415F1"/>
    <w:rsid w:val="009437B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4F8F"/>
    <w:rsid w:val="009A7BB0"/>
    <w:rsid w:val="009A7C59"/>
    <w:rsid w:val="009B5522"/>
    <w:rsid w:val="009B7C66"/>
    <w:rsid w:val="009C0BBB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3678F"/>
    <w:rsid w:val="00A4203B"/>
    <w:rsid w:val="00A439E2"/>
    <w:rsid w:val="00A458B1"/>
    <w:rsid w:val="00A47AB3"/>
    <w:rsid w:val="00A47C14"/>
    <w:rsid w:val="00A5593A"/>
    <w:rsid w:val="00A55C85"/>
    <w:rsid w:val="00A56D4C"/>
    <w:rsid w:val="00A57E59"/>
    <w:rsid w:val="00A60552"/>
    <w:rsid w:val="00A62239"/>
    <w:rsid w:val="00A64B9E"/>
    <w:rsid w:val="00A64D13"/>
    <w:rsid w:val="00A67490"/>
    <w:rsid w:val="00A7409D"/>
    <w:rsid w:val="00A74546"/>
    <w:rsid w:val="00A75040"/>
    <w:rsid w:val="00A7508E"/>
    <w:rsid w:val="00A75AA5"/>
    <w:rsid w:val="00A82D7A"/>
    <w:rsid w:val="00A82F33"/>
    <w:rsid w:val="00A84D1B"/>
    <w:rsid w:val="00A86760"/>
    <w:rsid w:val="00A90113"/>
    <w:rsid w:val="00A90C7C"/>
    <w:rsid w:val="00A93620"/>
    <w:rsid w:val="00A95CDE"/>
    <w:rsid w:val="00A96552"/>
    <w:rsid w:val="00A96F65"/>
    <w:rsid w:val="00AA020F"/>
    <w:rsid w:val="00AA1323"/>
    <w:rsid w:val="00AA53BE"/>
    <w:rsid w:val="00AA6A16"/>
    <w:rsid w:val="00AA7581"/>
    <w:rsid w:val="00AA7CFB"/>
    <w:rsid w:val="00AB03EC"/>
    <w:rsid w:val="00AB2683"/>
    <w:rsid w:val="00AB5C02"/>
    <w:rsid w:val="00AB769B"/>
    <w:rsid w:val="00AC19F2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77F3"/>
    <w:rsid w:val="00B00558"/>
    <w:rsid w:val="00B00AB0"/>
    <w:rsid w:val="00B0130C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304EA"/>
    <w:rsid w:val="00B30B4C"/>
    <w:rsid w:val="00B339F1"/>
    <w:rsid w:val="00B3447F"/>
    <w:rsid w:val="00B41A6F"/>
    <w:rsid w:val="00B41A9B"/>
    <w:rsid w:val="00B44254"/>
    <w:rsid w:val="00B44779"/>
    <w:rsid w:val="00B45BA5"/>
    <w:rsid w:val="00B45CB6"/>
    <w:rsid w:val="00B50B0C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74361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2690"/>
    <w:rsid w:val="00BD4EED"/>
    <w:rsid w:val="00BD7D65"/>
    <w:rsid w:val="00BE05AC"/>
    <w:rsid w:val="00BE2145"/>
    <w:rsid w:val="00BE3047"/>
    <w:rsid w:val="00BE3085"/>
    <w:rsid w:val="00BE36E8"/>
    <w:rsid w:val="00BE7D0B"/>
    <w:rsid w:val="00BF1C1A"/>
    <w:rsid w:val="00BF2770"/>
    <w:rsid w:val="00BF29F5"/>
    <w:rsid w:val="00BF3055"/>
    <w:rsid w:val="00C00870"/>
    <w:rsid w:val="00C01321"/>
    <w:rsid w:val="00C0312C"/>
    <w:rsid w:val="00C04D21"/>
    <w:rsid w:val="00C04FE9"/>
    <w:rsid w:val="00C0680F"/>
    <w:rsid w:val="00C0721E"/>
    <w:rsid w:val="00C119C9"/>
    <w:rsid w:val="00C12D6C"/>
    <w:rsid w:val="00C12DD6"/>
    <w:rsid w:val="00C2323E"/>
    <w:rsid w:val="00C25104"/>
    <w:rsid w:val="00C31DBE"/>
    <w:rsid w:val="00C32104"/>
    <w:rsid w:val="00C332CD"/>
    <w:rsid w:val="00C33BFF"/>
    <w:rsid w:val="00C37C72"/>
    <w:rsid w:val="00C4055D"/>
    <w:rsid w:val="00C479BF"/>
    <w:rsid w:val="00C50073"/>
    <w:rsid w:val="00C51C67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3562"/>
    <w:rsid w:val="00C94021"/>
    <w:rsid w:val="00C95B87"/>
    <w:rsid w:val="00C95D51"/>
    <w:rsid w:val="00C96D14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63C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466A"/>
    <w:rsid w:val="00D15796"/>
    <w:rsid w:val="00D15F89"/>
    <w:rsid w:val="00D17D1F"/>
    <w:rsid w:val="00D21AF6"/>
    <w:rsid w:val="00D23F6D"/>
    <w:rsid w:val="00D2401A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619"/>
    <w:rsid w:val="00D61DCC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AFF"/>
    <w:rsid w:val="00D97F66"/>
    <w:rsid w:val="00DA0155"/>
    <w:rsid w:val="00DA092B"/>
    <w:rsid w:val="00DA224B"/>
    <w:rsid w:val="00DA2A6C"/>
    <w:rsid w:val="00DA32AD"/>
    <w:rsid w:val="00DA62C1"/>
    <w:rsid w:val="00DB25E9"/>
    <w:rsid w:val="00DB4A17"/>
    <w:rsid w:val="00DB52F7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3E53"/>
    <w:rsid w:val="00DE4C46"/>
    <w:rsid w:val="00DF0D93"/>
    <w:rsid w:val="00DF0F7A"/>
    <w:rsid w:val="00DF1556"/>
    <w:rsid w:val="00DF2A19"/>
    <w:rsid w:val="00DF60E4"/>
    <w:rsid w:val="00DF6D12"/>
    <w:rsid w:val="00DF7F8A"/>
    <w:rsid w:val="00E016F4"/>
    <w:rsid w:val="00E01A82"/>
    <w:rsid w:val="00E01C00"/>
    <w:rsid w:val="00E0373F"/>
    <w:rsid w:val="00E07334"/>
    <w:rsid w:val="00E07FC0"/>
    <w:rsid w:val="00E1165D"/>
    <w:rsid w:val="00E11852"/>
    <w:rsid w:val="00E13129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77E8"/>
    <w:rsid w:val="00EA0591"/>
    <w:rsid w:val="00EA075B"/>
    <w:rsid w:val="00EA1102"/>
    <w:rsid w:val="00EA23BF"/>
    <w:rsid w:val="00EA49FB"/>
    <w:rsid w:val="00EA4F61"/>
    <w:rsid w:val="00EA74D2"/>
    <w:rsid w:val="00EB1DFA"/>
    <w:rsid w:val="00EB2085"/>
    <w:rsid w:val="00EB30EB"/>
    <w:rsid w:val="00EB3A76"/>
    <w:rsid w:val="00EB6B7F"/>
    <w:rsid w:val="00EC013F"/>
    <w:rsid w:val="00EC08B9"/>
    <w:rsid w:val="00EC0D1F"/>
    <w:rsid w:val="00EC53AE"/>
    <w:rsid w:val="00EC5CB9"/>
    <w:rsid w:val="00ED0401"/>
    <w:rsid w:val="00ED39D7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373D"/>
    <w:rsid w:val="00EF74BC"/>
    <w:rsid w:val="00F00585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5AE8"/>
    <w:rsid w:val="00F36667"/>
    <w:rsid w:val="00F425C0"/>
    <w:rsid w:val="00F4455B"/>
    <w:rsid w:val="00F4537D"/>
    <w:rsid w:val="00F46457"/>
    <w:rsid w:val="00F475E6"/>
    <w:rsid w:val="00F53031"/>
    <w:rsid w:val="00F544F3"/>
    <w:rsid w:val="00F61312"/>
    <w:rsid w:val="00F62EF4"/>
    <w:rsid w:val="00F63A60"/>
    <w:rsid w:val="00F63C3A"/>
    <w:rsid w:val="00F67166"/>
    <w:rsid w:val="00F70050"/>
    <w:rsid w:val="00F711BC"/>
    <w:rsid w:val="00F74D35"/>
    <w:rsid w:val="00F752A2"/>
    <w:rsid w:val="00F76339"/>
    <w:rsid w:val="00F8249F"/>
    <w:rsid w:val="00F82ACE"/>
    <w:rsid w:val="00F82D76"/>
    <w:rsid w:val="00F832EF"/>
    <w:rsid w:val="00F83B6B"/>
    <w:rsid w:val="00F83C73"/>
    <w:rsid w:val="00F84BDA"/>
    <w:rsid w:val="00F854E3"/>
    <w:rsid w:val="00F90BEF"/>
    <w:rsid w:val="00F90DC0"/>
    <w:rsid w:val="00F93C9C"/>
    <w:rsid w:val="00F95C1F"/>
    <w:rsid w:val="00F977D4"/>
    <w:rsid w:val="00FA0D8E"/>
    <w:rsid w:val="00FA6CE0"/>
    <w:rsid w:val="00FA6EFD"/>
    <w:rsid w:val="00FA72F9"/>
    <w:rsid w:val="00FB49C7"/>
    <w:rsid w:val="00FB518B"/>
    <w:rsid w:val="00FB51E7"/>
    <w:rsid w:val="00FB6A32"/>
    <w:rsid w:val="00FB73E9"/>
    <w:rsid w:val="00FB75B5"/>
    <w:rsid w:val="00FB7796"/>
    <w:rsid w:val="00FC178A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C2F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0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uiPriority w:val="9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uiPriority w:val="99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c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d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e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uiPriority w:val="99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uiPriority w:val="99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0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1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2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3"/>
    <w:rsid w:val="00352C02"/>
    <w:pPr>
      <w:ind w:firstLine="709"/>
      <w:jc w:val="both"/>
    </w:pPr>
    <w:rPr>
      <w:snapToGrid w:val="0"/>
    </w:rPr>
  </w:style>
  <w:style w:type="paragraph" w:customStyle="1" w:styleId="2f3">
    <w:name w:val="Обычный2"/>
    <w:rsid w:val="00352C02"/>
    <w:rPr>
      <w:sz w:val="28"/>
    </w:rPr>
  </w:style>
  <w:style w:type="paragraph" w:customStyle="1" w:styleId="2f4">
    <w:name w:val="Основной текст2"/>
    <w:basedOn w:val="2f3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5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6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  <w:style w:type="paragraph" w:customStyle="1" w:styleId="affffff3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affffff4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9554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714B4-9F9D-4F27-BA26-357317CE6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6916</Words>
  <Characters>39427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46251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2014-06-20T11:59:00Z</cp:lastPrinted>
  <dcterms:created xsi:type="dcterms:W3CDTF">2014-06-23T02:39:00Z</dcterms:created>
  <dcterms:modified xsi:type="dcterms:W3CDTF">2014-06-23T02:39:00Z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3273869e-4fcb-4f55-a994-980b5c8745ba</vt:lpwstr>
  </property>
</Properties>
</file>